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F10C1C" w:rsidRDefault="001C2103" w:rsidP="000B74CE">
      <w:pPr>
        <w:suppressAutoHyphens/>
        <w:spacing w:after="0" w:line="240" w:lineRule="auto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 w:rsidRPr="00F10C1C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500C3599" w14:textId="77777777" w:rsidR="00317345" w:rsidRDefault="00592726" w:rsidP="000B74CE">
      <w:pPr>
        <w:suppressAutoHyphens/>
        <w:spacing w:after="0" w:line="240" w:lineRule="auto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F10C1C">
        <w:rPr>
          <w:rFonts w:ascii="Times New Roman" w:eastAsia="Arial Unicode MS" w:hAnsi="Times New Roman"/>
          <w:sz w:val="24"/>
          <w:szCs w:val="24"/>
          <w:lang w:eastAsia="ar-SA"/>
        </w:rPr>
        <w:t xml:space="preserve">дисциплины </w:t>
      </w:r>
    </w:p>
    <w:p w14:paraId="034FD0B6" w14:textId="4B56A30B" w:rsidR="00954CDA" w:rsidRPr="00F10C1C" w:rsidRDefault="00954CDA" w:rsidP="000B74CE">
      <w:pPr>
        <w:suppressAutoHyphens/>
        <w:spacing w:after="0" w:line="240" w:lineRule="auto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>«</w:t>
      </w:r>
      <w:r w:rsidR="00317345">
        <w:rPr>
          <w:rFonts w:ascii="Times New Roman" w:hAnsi="Times New Roman"/>
          <w:sz w:val="24"/>
          <w:szCs w:val="24"/>
          <w:lang w:bidi="ru-RU"/>
        </w:rPr>
        <w:t xml:space="preserve">Основы </w:t>
      </w:r>
      <w:r w:rsidR="00A76F50">
        <w:rPr>
          <w:rFonts w:ascii="Times New Roman" w:hAnsi="Times New Roman"/>
          <w:sz w:val="24"/>
          <w:szCs w:val="24"/>
          <w:lang w:bidi="ru-RU"/>
        </w:rPr>
        <w:t>семейного</w:t>
      </w:r>
      <w:r w:rsidR="00317345">
        <w:rPr>
          <w:rFonts w:ascii="Times New Roman" w:hAnsi="Times New Roman"/>
          <w:sz w:val="24"/>
          <w:szCs w:val="24"/>
          <w:lang w:bidi="ru-RU"/>
        </w:rPr>
        <w:t xml:space="preserve"> права</w:t>
      </w: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F10C1C" w:rsidRDefault="005B3236" w:rsidP="000B74CE">
      <w:pPr>
        <w:suppressAutoHyphens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FB3A88E" w14:textId="77777777" w:rsidR="005B3236" w:rsidRPr="00F10C1C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A56242E" w14:textId="77777777" w:rsidR="005B3236" w:rsidRPr="00F10C1C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34247174" w:rsidR="005B3236" w:rsidRPr="005B3236" w:rsidRDefault="005B3236" w:rsidP="000B74CE">
      <w:pPr>
        <w:tabs>
          <w:tab w:val="left" w:pos="5812"/>
        </w:tabs>
        <w:spacing w:after="0" w:line="240" w:lineRule="auto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FA66DF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7719714" w14:textId="75253462" w:rsidR="000B5189" w:rsidRPr="005B3236" w:rsidRDefault="005B3236" w:rsidP="00A065EF">
      <w:pPr>
        <w:tabs>
          <w:tab w:val="left" w:pos="5812"/>
        </w:tabs>
        <w:spacing w:after="8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77B85837" w14:textId="4A80FD9B" w:rsidR="000B5189" w:rsidRPr="005B3236" w:rsidRDefault="005B3236" w:rsidP="00A065EF">
      <w:pPr>
        <w:tabs>
          <w:tab w:val="left" w:pos="5812"/>
        </w:tabs>
        <w:spacing w:after="8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7BA11F04" w:rsidR="005B3236" w:rsidRPr="00704DCA" w:rsidRDefault="00704DCA" w:rsidP="00A065EF">
      <w:pPr>
        <w:tabs>
          <w:tab w:val="left" w:pos="5812"/>
        </w:tabs>
        <w:spacing w:after="8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317345">
        <w:rPr>
          <w:rFonts w:ascii="Times New Roman" w:hAnsi="Times New Roman"/>
          <w:b/>
          <w:sz w:val="28"/>
          <w:szCs w:val="28"/>
        </w:rPr>
        <w:t xml:space="preserve">ОСНОВЫ </w:t>
      </w:r>
      <w:r w:rsidR="00A76F50">
        <w:rPr>
          <w:rFonts w:ascii="Times New Roman" w:hAnsi="Times New Roman"/>
          <w:b/>
          <w:sz w:val="28"/>
          <w:szCs w:val="28"/>
        </w:rPr>
        <w:t>СЕМЕЙНОГО</w:t>
      </w:r>
      <w:r w:rsidR="00317345">
        <w:rPr>
          <w:rFonts w:ascii="Times New Roman" w:hAnsi="Times New Roman"/>
          <w:b/>
          <w:sz w:val="28"/>
          <w:szCs w:val="28"/>
        </w:rPr>
        <w:t xml:space="preserve"> ПРАВА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0B74CE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93B72C1" w14:textId="60E8DCA4" w:rsidR="001C0F33" w:rsidRPr="005B3236" w:rsidRDefault="001C0F33" w:rsidP="000B74CE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EEDE03E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16827AA1" w:rsid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6A72B23" w14:textId="762E9D7A" w:rsidR="00A065EF" w:rsidRDefault="00A065EF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AD07AA1" w14:textId="55951D8A" w:rsidR="00A065EF" w:rsidRPr="005B3236" w:rsidRDefault="00A065EF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0173E284" w:rsidR="00946C78" w:rsidRDefault="005B3236" w:rsidP="000B7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55C58099" w14:textId="77777777" w:rsidR="006F0E79" w:rsidRDefault="006F0E79" w:rsidP="000B7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859"/>
        <w:gridCol w:w="844"/>
      </w:tblGrid>
      <w:tr w:rsidR="00EC5534" w:rsidRPr="00EC5534" w14:paraId="2C3A598C" w14:textId="77777777" w:rsidTr="002031EB">
        <w:tc>
          <w:tcPr>
            <w:tcW w:w="641" w:type="dxa"/>
            <w:shd w:val="clear" w:color="auto" w:fill="auto"/>
            <w:vAlign w:val="center"/>
          </w:tcPr>
          <w:p w14:paraId="58030D13" w14:textId="77777777" w:rsidR="00EC5534" w:rsidRPr="00EC5534" w:rsidRDefault="005B3236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59" w:type="dxa"/>
            <w:shd w:val="clear" w:color="auto" w:fill="auto"/>
            <w:vAlign w:val="center"/>
          </w:tcPr>
          <w:p w14:paraId="08197BDB" w14:textId="77777777" w:rsidR="00EC5534" w:rsidRPr="00EC5534" w:rsidRDefault="00EC5534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B12DE4" w14:textId="77777777" w:rsidR="00EC5534" w:rsidRPr="00EC5534" w:rsidRDefault="00EC5534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2031EB">
        <w:trPr>
          <w:trHeight w:val="277"/>
        </w:trPr>
        <w:tc>
          <w:tcPr>
            <w:tcW w:w="641" w:type="dxa"/>
            <w:shd w:val="clear" w:color="auto" w:fill="auto"/>
          </w:tcPr>
          <w:p w14:paraId="558A21E8" w14:textId="77777777" w:rsidR="00EC5534" w:rsidRPr="00EC5534" w:rsidRDefault="00EC5534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59" w:type="dxa"/>
            <w:shd w:val="clear" w:color="auto" w:fill="auto"/>
          </w:tcPr>
          <w:p w14:paraId="2F439727" w14:textId="77777777" w:rsidR="00EC5534" w:rsidRPr="00EC5534" w:rsidRDefault="00EC5534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844" w:type="dxa"/>
            <w:shd w:val="clear" w:color="auto" w:fill="auto"/>
          </w:tcPr>
          <w:p w14:paraId="4F0A6CCA" w14:textId="77777777" w:rsidR="00EC5534" w:rsidRPr="00954CDA" w:rsidRDefault="00D95CB3" w:rsidP="000B74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C0259F" w:rsidRPr="00EC5534" w14:paraId="559F2477" w14:textId="77777777" w:rsidTr="002031EB">
        <w:trPr>
          <w:trHeight w:val="277"/>
        </w:trPr>
        <w:tc>
          <w:tcPr>
            <w:tcW w:w="641" w:type="dxa"/>
            <w:shd w:val="clear" w:color="auto" w:fill="auto"/>
          </w:tcPr>
          <w:p w14:paraId="5698E941" w14:textId="6C8B8F83" w:rsidR="00C0259F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59" w:type="dxa"/>
            <w:shd w:val="clear" w:color="auto" w:fill="auto"/>
          </w:tcPr>
          <w:p w14:paraId="43393ABB" w14:textId="3D7042DE" w:rsidR="00C0259F" w:rsidRDefault="00C0259F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844" w:type="dxa"/>
            <w:shd w:val="clear" w:color="auto" w:fill="auto"/>
          </w:tcPr>
          <w:p w14:paraId="058EE2CA" w14:textId="25CCE150" w:rsidR="00C0259F" w:rsidRPr="00954CDA" w:rsidRDefault="00FA66DF" w:rsidP="000B74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2031EB">
        <w:tc>
          <w:tcPr>
            <w:tcW w:w="641" w:type="dxa"/>
            <w:shd w:val="clear" w:color="auto" w:fill="auto"/>
          </w:tcPr>
          <w:p w14:paraId="139BAB07" w14:textId="7492BC8C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55FCE7A2" w14:textId="77777777" w:rsidR="00EC5534" w:rsidRPr="00EC5534" w:rsidRDefault="00EC5534" w:rsidP="000B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844" w:type="dxa"/>
            <w:shd w:val="clear" w:color="auto" w:fill="auto"/>
          </w:tcPr>
          <w:p w14:paraId="624F259D" w14:textId="77777777" w:rsidR="00EC5534" w:rsidRPr="00954CDA" w:rsidRDefault="00501FF4" w:rsidP="000B74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2031EB">
        <w:trPr>
          <w:trHeight w:val="105"/>
        </w:trPr>
        <w:tc>
          <w:tcPr>
            <w:tcW w:w="641" w:type="dxa"/>
            <w:shd w:val="clear" w:color="auto" w:fill="auto"/>
          </w:tcPr>
          <w:p w14:paraId="1AC08605" w14:textId="274235D8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66E22436" w14:textId="77777777" w:rsidR="00EC5534" w:rsidRPr="00EC5534" w:rsidRDefault="00EC5534" w:rsidP="000B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844" w:type="dxa"/>
            <w:shd w:val="clear" w:color="auto" w:fill="auto"/>
          </w:tcPr>
          <w:p w14:paraId="0C9426E1" w14:textId="1E5ABB4A" w:rsidR="00EC5534" w:rsidRPr="00954CDA" w:rsidRDefault="00864F0E" w:rsidP="006770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16</w:t>
            </w:r>
          </w:p>
        </w:tc>
      </w:tr>
      <w:tr w:rsidR="00EC5534" w:rsidRPr="00EC5534" w14:paraId="431B3E69" w14:textId="77777777" w:rsidTr="002031EB">
        <w:trPr>
          <w:trHeight w:val="387"/>
        </w:trPr>
        <w:tc>
          <w:tcPr>
            <w:tcW w:w="641" w:type="dxa"/>
            <w:shd w:val="clear" w:color="auto" w:fill="auto"/>
          </w:tcPr>
          <w:p w14:paraId="780BB1F8" w14:textId="2E722C42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73B77951" w14:textId="7148D944" w:rsidR="00EC5534" w:rsidRPr="00EC5534" w:rsidRDefault="00EC5534" w:rsidP="000B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C025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844" w:type="dxa"/>
            <w:shd w:val="clear" w:color="auto" w:fill="auto"/>
          </w:tcPr>
          <w:p w14:paraId="60B60CF0" w14:textId="634E6A56" w:rsidR="00EC5534" w:rsidRPr="00954CDA" w:rsidRDefault="00864F0E" w:rsidP="006770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EC5534" w:rsidRPr="00EC5534" w14:paraId="26C51006" w14:textId="77777777" w:rsidTr="002031EB">
        <w:trPr>
          <w:trHeight w:val="295"/>
        </w:trPr>
        <w:tc>
          <w:tcPr>
            <w:tcW w:w="641" w:type="dxa"/>
            <w:shd w:val="clear" w:color="auto" w:fill="auto"/>
          </w:tcPr>
          <w:p w14:paraId="07361937" w14:textId="3AA87209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41720901" w14:textId="339825E7" w:rsidR="00EC5534" w:rsidRPr="00EC5534" w:rsidRDefault="00EC5534" w:rsidP="000B7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 w:cs="Times New Roman"/>
                <w:sz w:val="24"/>
                <w:szCs w:val="24"/>
              </w:rPr>
              <w:t xml:space="preserve">етодические материалы, определяющие процедуры оценивания </w:t>
            </w:r>
            <w:r w:rsidR="00C0259F">
              <w:rPr>
                <w:rFonts w:ascii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844" w:type="dxa"/>
            <w:shd w:val="clear" w:color="auto" w:fill="auto"/>
          </w:tcPr>
          <w:p w14:paraId="4ED043C7" w14:textId="41A4DDD8" w:rsidR="00EC5534" w:rsidRPr="00954CDA" w:rsidRDefault="00864F0E" w:rsidP="006770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  <w:bookmarkStart w:id="0" w:name="_GoBack"/>
            <w:bookmarkEnd w:id="0"/>
          </w:p>
        </w:tc>
      </w:tr>
    </w:tbl>
    <w:p w14:paraId="71046AC7" w14:textId="77777777" w:rsidR="005B3236" w:rsidRPr="00EC5534" w:rsidRDefault="005B3236" w:rsidP="000B7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 w:rsidP="000B74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0B74C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B2360D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0B74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B2360D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77777777" w:rsidR="007D6797" w:rsidRPr="007D6797" w:rsidRDefault="00E8763A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144E2EFE" w14:textId="77777777" w:rsidR="007D6797" w:rsidRDefault="00E8763A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63A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14:paraId="66391503" w14:textId="5F387786" w:rsidR="000B74CE" w:rsidRPr="00674AAF" w:rsidRDefault="000B74CE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DFFD232" w14:textId="615AA7AC" w:rsidR="00AB46CA" w:rsidRPr="00ED4B7E" w:rsidRDefault="00AB46CA" w:rsidP="000B74CE">
      <w:pPr>
        <w:pStyle w:val="a3"/>
        <w:numPr>
          <w:ilvl w:val="0"/>
          <w:numId w:val="1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5A0A8F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5A0A8F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0A2FB39D" w14:textId="77777777" w:rsidR="00AB46CA" w:rsidRDefault="00AB46CA" w:rsidP="005A0A8F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4678"/>
        <w:gridCol w:w="2261"/>
      </w:tblGrid>
      <w:tr w:rsidR="00AB46CA" w14:paraId="10444CA3" w14:textId="77777777" w:rsidTr="008E5000">
        <w:tc>
          <w:tcPr>
            <w:tcW w:w="2297" w:type="dxa"/>
          </w:tcPr>
          <w:p w14:paraId="630A53CB" w14:textId="77777777" w:rsidR="00AB46CA" w:rsidRPr="00C50046" w:rsidRDefault="00AB46CA" w:rsidP="000B74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678" w:type="dxa"/>
          </w:tcPr>
          <w:p w14:paraId="1E3D70B5" w14:textId="77777777" w:rsidR="00AB46CA" w:rsidRPr="004D48CB" w:rsidRDefault="00AB46CA" w:rsidP="000B74C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261" w:type="dxa"/>
            <w:vAlign w:val="center"/>
          </w:tcPr>
          <w:p w14:paraId="3619A10D" w14:textId="77777777" w:rsidR="00AB46CA" w:rsidRPr="004D48CB" w:rsidRDefault="00AB46CA" w:rsidP="000B74CE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8E5000" w14:paraId="5AD14E7B" w14:textId="77777777" w:rsidTr="008E5000">
        <w:tc>
          <w:tcPr>
            <w:tcW w:w="2297" w:type="dxa"/>
            <w:vMerge w:val="restart"/>
          </w:tcPr>
          <w:p w14:paraId="273CC5AF" w14:textId="77777777" w:rsidR="008E5000" w:rsidRDefault="008E5000" w:rsidP="008E500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61789474" w14:textId="77777777" w:rsidR="008E5000" w:rsidRPr="00674AAF" w:rsidRDefault="008E5000" w:rsidP="008E500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678" w:type="dxa"/>
            <w:shd w:val="clear" w:color="auto" w:fill="auto"/>
          </w:tcPr>
          <w:p w14:paraId="6C65FDB7" w14:textId="69260E96" w:rsidR="008E5000" w:rsidRPr="008E5000" w:rsidRDefault="008E5000" w:rsidP="008E5000">
            <w:pPr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8E5000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8E5000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E50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8E5000">
              <w:rPr>
                <w:rFonts w:ascii="Times New Roman" w:eastAsia="SimSun" w:hAnsi="Times New Roman" w:cs="Times New Roman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E50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2261" w:type="dxa"/>
            <w:shd w:val="clear" w:color="auto" w:fill="auto"/>
          </w:tcPr>
          <w:p w14:paraId="1FC337F0" w14:textId="77777777" w:rsidR="008E5000" w:rsidRPr="00B2360D" w:rsidRDefault="008E5000" w:rsidP="008E5000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36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B2360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F45BFBE" w14:textId="77777777" w:rsidR="008E5000" w:rsidRPr="00B2360D" w:rsidRDefault="008E5000" w:rsidP="008E5000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51D98F6C" w14:textId="77777777" w:rsidR="008E5000" w:rsidRPr="00B2360D" w:rsidRDefault="008E5000" w:rsidP="008E5000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нескольких вариантов ответов.</w:t>
            </w:r>
          </w:p>
          <w:p w14:paraId="2260134E" w14:textId="77777777" w:rsidR="008E5000" w:rsidRPr="001305D7" w:rsidRDefault="008E5000" w:rsidP="008E5000">
            <w:pPr>
              <w:rPr>
                <w:rFonts w:ascii="Times New Roman" w:eastAsia="+mn-ea" w:hAnsi="Times New Roman" w:cs="Times New Roman"/>
                <w:color w:val="000000"/>
              </w:rPr>
            </w:pPr>
            <w:r w:rsidRPr="00B2360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8E5000" w14:paraId="009B8985" w14:textId="77777777" w:rsidTr="008E5000">
        <w:tc>
          <w:tcPr>
            <w:tcW w:w="2297" w:type="dxa"/>
            <w:vMerge/>
          </w:tcPr>
          <w:p w14:paraId="2ABCB8E6" w14:textId="77777777" w:rsidR="008E5000" w:rsidRPr="00DA520B" w:rsidRDefault="008E5000" w:rsidP="008E500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2901C5FC" w14:textId="41F9EC0B" w:rsidR="008E5000" w:rsidRPr="008E5000" w:rsidRDefault="008E5000" w:rsidP="008E5000">
            <w:pPr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8E5000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8E5000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E50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2261" w:type="dxa"/>
            <w:shd w:val="clear" w:color="auto" w:fill="auto"/>
          </w:tcPr>
          <w:p w14:paraId="44151E21" w14:textId="77777777" w:rsidR="008E5000" w:rsidRPr="00B2360D" w:rsidRDefault="008E5000" w:rsidP="008E5000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360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7931A533" w14:textId="77777777" w:rsidR="008E5000" w:rsidRPr="00B2360D" w:rsidRDefault="008E5000" w:rsidP="008E500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E5000" w14:paraId="3E6D96B9" w14:textId="77777777" w:rsidTr="008E5000">
        <w:tc>
          <w:tcPr>
            <w:tcW w:w="2297" w:type="dxa"/>
            <w:vMerge/>
          </w:tcPr>
          <w:p w14:paraId="69F76DAF" w14:textId="77777777" w:rsidR="008E5000" w:rsidRPr="00DA520B" w:rsidRDefault="008E5000" w:rsidP="008E500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79BB3AAA" w14:textId="58297482" w:rsidR="008E5000" w:rsidRPr="008E5000" w:rsidRDefault="008E5000" w:rsidP="008E5000">
            <w:pPr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8E5000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8E5000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E50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2261" w:type="dxa"/>
            <w:shd w:val="clear" w:color="auto" w:fill="auto"/>
          </w:tcPr>
          <w:p w14:paraId="1EC6746F" w14:textId="77777777" w:rsidR="008E5000" w:rsidRPr="00B2360D" w:rsidRDefault="008E5000" w:rsidP="008E500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36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B236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141A866D" w14:textId="63F4516E" w:rsidR="00AB46CA" w:rsidRDefault="00AB46CA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E4DC80" w14:textId="6F52FFA9" w:rsidR="005A1792" w:rsidRDefault="005A1792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D3D5D3" w14:textId="6D6224B4" w:rsidR="000E0B99" w:rsidRPr="00856369" w:rsidRDefault="00ED4B7E" w:rsidP="000B74CE">
      <w:pPr>
        <w:pStyle w:val="a3"/>
        <w:numPr>
          <w:ilvl w:val="0"/>
          <w:numId w:val="1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856369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34DACEBA" w14:textId="205F8913" w:rsidR="000E0B99" w:rsidRDefault="000E0B99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939461" w14:textId="77777777" w:rsidR="00856369" w:rsidRPr="000E0B99" w:rsidRDefault="00856369" w:rsidP="000B74CE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1D569B1B" w14:textId="77777777" w:rsidR="00B33159" w:rsidRDefault="00B33159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856369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E5EAD1F" w14:textId="41CAC432" w:rsidR="002B4144" w:rsidRDefault="002B4144" w:rsidP="00B2360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B4144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</w:t>
      </w:r>
      <w:r w:rsidR="009F263A">
        <w:rPr>
          <w:rFonts w:ascii="Times New Roman" w:eastAsia="Calibri" w:hAnsi="Times New Roman" w:cs="Times New Roman"/>
          <w:b/>
        </w:rPr>
        <w:t>ОСНОВЫ СЕМЕЙНОГО ПРАВА</w:t>
      </w:r>
      <w:r w:rsidRPr="002B4144">
        <w:rPr>
          <w:rFonts w:ascii="Times New Roman" w:eastAsia="Calibri" w:hAnsi="Times New Roman" w:cs="Times New Roman"/>
          <w:b/>
        </w:rPr>
        <w:t>»</w:t>
      </w:r>
    </w:p>
    <w:p w14:paraId="18F032B2" w14:textId="77777777" w:rsidR="00B2360D" w:rsidRPr="002B4144" w:rsidRDefault="00B2360D" w:rsidP="00B2360D">
      <w:pPr>
        <w:spacing w:after="0" w:line="12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708"/>
        <w:gridCol w:w="1106"/>
        <w:gridCol w:w="1021"/>
        <w:gridCol w:w="1842"/>
        <w:gridCol w:w="2268"/>
        <w:gridCol w:w="3402"/>
      </w:tblGrid>
      <w:tr w:rsidR="009F263A" w:rsidRPr="00323D80" w14:paraId="6087BEEE" w14:textId="77777777" w:rsidTr="00B2360D">
        <w:trPr>
          <w:trHeight w:val="208"/>
        </w:trPr>
        <w:tc>
          <w:tcPr>
            <w:tcW w:w="560" w:type="dxa"/>
            <w:vMerge w:val="restart"/>
          </w:tcPr>
          <w:p w14:paraId="73C70512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№</w:t>
            </w:r>
          </w:p>
          <w:p w14:paraId="351A785A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5387F56D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21DF438C" w14:textId="77777777" w:rsidR="009F263A" w:rsidRPr="00323D80" w:rsidRDefault="009F263A" w:rsidP="000B74CE">
            <w:pPr>
              <w:ind w:left="113" w:right="113"/>
              <w:jc w:val="right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9639" w:type="dxa"/>
            <w:gridSpan w:val="5"/>
          </w:tcPr>
          <w:p w14:paraId="0D2F0962" w14:textId="3866FFEF" w:rsidR="009F263A" w:rsidRPr="00B2360D" w:rsidRDefault="009F263A" w:rsidP="000B74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60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9F263A" w:rsidRPr="00323D80" w14:paraId="1E4E9ACB" w14:textId="77777777" w:rsidTr="009F263A">
        <w:tc>
          <w:tcPr>
            <w:tcW w:w="560" w:type="dxa"/>
            <w:vMerge/>
          </w:tcPr>
          <w:p w14:paraId="26060B33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50E878DF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0171D895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gridSpan w:val="3"/>
          </w:tcPr>
          <w:p w14:paraId="078E903E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знать</w:t>
            </w:r>
          </w:p>
        </w:tc>
        <w:tc>
          <w:tcPr>
            <w:tcW w:w="2268" w:type="dxa"/>
          </w:tcPr>
          <w:p w14:paraId="03405246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3402" w:type="dxa"/>
          </w:tcPr>
          <w:p w14:paraId="55A10BCD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владеть</w:t>
            </w:r>
          </w:p>
        </w:tc>
      </w:tr>
      <w:tr w:rsidR="009F263A" w:rsidRPr="00323D80" w14:paraId="4BCEADE4" w14:textId="77777777" w:rsidTr="009F263A">
        <w:trPr>
          <w:trHeight w:val="269"/>
        </w:trPr>
        <w:tc>
          <w:tcPr>
            <w:tcW w:w="560" w:type="dxa"/>
            <w:vMerge/>
          </w:tcPr>
          <w:p w14:paraId="48953257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1EB91038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3CAFFB4D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gridSpan w:val="3"/>
          </w:tcPr>
          <w:p w14:paraId="40D0CB15" w14:textId="4F0E6978" w:rsidR="009F263A" w:rsidRPr="009F263A" w:rsidRDefault="009F263A" w:rsidP="009F263A">
            <w:pPr>
              <w:rPr>
                <w:rFonts w:ascii="Times New Roman" w:hAnsi="Times New Roman"/>
                <w:bCs/>
              </w:rPr>
            </w:pPr>
            <w:r w:rsidRPr="009F263A">
              <w:rPr>
                <w:rFonts w:ascii="Times New Roman" w:eastAsia="Times New Roman" w:hAnsi="Times New Roman"/>
                <w:lang w:eastAsia="ar-SA"/>
              </w:rPr>
              <w:t>основы семейного законодательства (регулирующего семейные правоотношения, в том числе, заключение и расторжение брака, алиментные и иные, связанные с браком и рождением детей обязательства, формы воспитания детей, оставшихся без попечения родителей)</w:t>
            </w:r>
          </w:p>
        </w:tc>
        <w:tc>
          <w:tcPr>
            <w:tcW w:w="2268" w:type="dxa"/>
          </w:tcPr>
          <w:p w14:paraId="4268E1D2" w14:textId="195FA858" w:rsidR="009F263A" w:rsidRPr="009F263A" w:rsidRDefault="009F263A" w:rsidP="009F263A">
            <w:pPr>
              <w:tabs>
                <w:tab w:val="left" w:pos="271"/>
              </w:tabs>
              <w:contextualSpacing/>
              <w:rPr>
                <w:rFonts w:ascii="Times New Roman" w:hAnsi="Times New Roman"/>
                <w:b/>
              </w:rPr>
            </w:pPr>
            <w:r w:rsidRPr="009F263A">
              <w:rPr>
                <w:rFonts w:ascii="Times New Roman" w:eastAsia="Times New Roman" w:hAnsi="Times New Roman"/>
                <w:lang w:eastAsia="ar-SA"/>
              </w:rPr>
              <w:t>определять нормы семейного законодательства, регулирующего правоотношения в рамках возникшей проблемной ситуации</w:t>
            </w:r>
          </w:p>
        </w:tc>
        <w:tc>
          <w:tcPr>
            <w:tcW w:w="3402" w:type="dxa"/>
          </w:tcPr>
          <w:p w14:paraId="690A50E7" w14:textId="6896CE82" w:rsidR="009F263A" w:rsidRPr="009F263A" w:rsidRDefault="009F263A" w:rsidP="009F263A">
            <w:pPr>
              <w:tabs>
                <w:tab w:val="left" w:pos="151"/>
              </w:tabs>
              <w:contextualSpacing/>
              <w:rPr>
                <w:rFonts w:ascii="Times New Roman" w:hAnsi="Times New Roman"/>
                <w:bCs/>
              </w:rPr>
            </w:pPr>
            <w:r w:rsidRPr="009F263A">
              <w:rPr>
                <w:rFonts w:ascii="Times New Roman" w:eastAsia="Times New Roman" w:hAnsi="Times New Roman"/>
                <w:lang w:eastAsia="ar-SA"/>
              </w:rPr>
              <w:t>навыками составления примерного плана юридически значимых действий, направленного на благоприятное разрешение возникшей проблемной ситуации в сфере семейного права</w:t>
            </w:r>
          </w:p>
        </w:tc>
      </w:tr>
      <w:tr w:rsidR="009F263A" w:rsidRPr="00323D80" w14:paraId="1D7B9A2E" w14:textId="77777777" w:rsidTr="009F263A">
        <w:trPr>
          <w:trHeight w:val="455"/>
        </w:trPr>
        <w:tc>
          <w:tcPr>
            <w:tcW w:w="560" w:type="dxa"/>
            <w:vMerge/>
          </w:tcPr>
          <w:p w14:paraId="52F1D6B3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22C666D3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30635F4E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gridSpan w:val="2"/>
          </w:tcPr>
          <w:p w14:paraId="6F4C0515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 xml:space="preserve">задания </w:t>
            </w:r>
          </w:p>
          <w:p w14:paraId="526BD6FC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842" w:type="dxa"/>
          </w:tcPr>
          <w:p w14:paraId="0E23722B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268" w:type="dxa"/>
          </w:tcPr>
          <w:p w14:paraId="00DF8F53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3402" w:type="dxa"/>
          </w:tcPr>
          <w:p w14:paraId="1B8A235E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9F263A" w:rsidRPr="00323D80" w14:paraId="0A46B7FD" w14:textId="77777777" w:rsidTr="009F263A">
        <w:trPr>
          <w:cantSplit/>
          <w:trHeight w:val="3247"/>
        </w:trPr>
        <w:tc>
          <w:tcPr>
            <w:tcW w:w="560" w:type="dxa"/>
            <w:vMerge/>
          </w:tcPr>
          <w:p w14:paraId="29D68B33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26A6F35E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6DD31215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textDirection w:val="btLr"/>
            <w:vAlign w:val="center"/>
          </w:tcPr>
          <w:p w14:paraId="5569A946" w14:textId="77777777" w:rsidR="009F263A" w:rsidRPr="00323D80" w:rsidRDefault="009F263A" w:rsidP="000B74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1021" w:type="dxa"/>
            <w:textDirection w:val="btLr"/>
            <w:vAlign w:val="center"/>
          </w:tcPr>
          <w:p w14:paraId="518FCB67" w14:textId="77777777" w:rsidR="009F263A" w:rsidRPr="00323D80" w:rsidRDefault="009F263A" w:rsidP="000B74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842" w:type="dxa"/>
            <w:textDirection w:val="btLr"/>
            <w:vAlign w:val="center"/>
          </w:tcPr>
          <w:p w14:paraId="147B1A9E" w14:textId="24F513C8" w:rsidR="009F263A" w:rsidRPr="00323D80" w:rsidRDefault="009F263A" w:rsidP="000B74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 xml:space="preserve">Дополнение к контексту / </w:t>
            </w:r>
            <w:r>
              <w:rPr>
                <w:rFonts w:ascii="Times New Roman" w:eastAsia="+mn-ea" w:hAnsi="Times New Roman"/>
                <w:sz w:val="24"/>
                <w:szCs w:val="24"/>
              </w:rPr>
              <w:t xml:space="preserve">  </w:t>
            </w:r>
            <w:r w:rsidRPr="00323D80">
              <w:rPr>
                <w:rFonts w:ascii="Times New Roman" w:eastAsia="+mn-ea" w:hAnsi="Times New Roman"/>
                <w:sz w:val="24"/>
                <w:szCs w:val="24"/>
              </w:rPr>
              <w:t>ввод правильного ответа</w:t>
            </w:r>
          </w:p>
        </w:tc>
        <w:tc>
          <w:tcPr>
            <w:tcW w:w="2268" w:type="dxa"/>
          </w:tcPr>
          <w:p w14:paraId="51B8DDF6" w14:textId="77777777" w:rsidR="009F263A" w:rsidRPr="00323D80" w:rsidRDefault="009F263A" w:rsidP="000B74CE">
            <w:pPr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Задания на установление соответствий</w:t>
            </w:r>
          </w:p>
          <w:p w14:paraId="3C2819E8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</w:tcPr>
          <w:p w14:paraId="6976B691" w14:textId="7CDD51B2" w:rsidR="009F263A" w:rsidRPr="005A0A8F" w:rsidRDefault="005A0A8F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A8F">
              <w:rPr>
                <w:rFonts w:ascii="Times New Roman" w:hAnsi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9F263A" w:rsidRPr="00323D80" w14:paraId="16FD81F9" w14:textId="77777777" w:rsidTr="00DA32AB">
        <w:trPr>
          <w:cantSplit/>
          <w:trHeight w:val="70"/>
        </w:trPr>
        <w:tc>
          <w:tcPr>
            <w:tcW w:w="560" w:type="dxa"/>
            <w:vMerge/>
          </w:tcPr>
          <w:p w14:paraId="115E59D5" w14:textId="77777777" w:rsidR="009F263A" w:rsidRPr="00323D80" w:rsidRDefault="009F263A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6BA8F520" w14:textId="77777777" w:rsidR="009F263A" w:rsidRPr="005E4E2A" w:rsidRDefault="009F263A" w:rsidP="005E4E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4BD0C808" w14:textId="77777777" w:rsidR="009F263A" w:rsidRPr="00323D80" w:rsidRDefault="009F263A" w:rsidP="000B74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39" w:type="dxa"/>
            <w:gridSpan w:val="5"/>
          </w:tcPr>
          <w:p w14:paraId="5D3D62A0" w14:textId="2800C7E6" w:rsidR="009F263A" w:rsidRPr="009F263A" w:rsidRDefault="009F263A" w:rsidP="000B74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263A">
              <w:rPr>
                <w:rFonts w:ascii="Times New Roman" w:hAnsi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42E82" w:rsidRPr="00323D80" w14:paraId="3CC0C8F6" w14:textId="77777777" w:rsidTr="009F263A">
        <w:trPr>
          <w:cantSplit/>
          <w:trHeight w:val="70"/>
        </w:trPr>
        <w:tc>
          <w:tcPr>
            <w:tcW w:w="560" w:type="dxa"/>
          </w:tcPr>
          <w:p w14:paraId="58FB2DD5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71A306D" w14:textId="3F575D11" w:rsidR="00B42E82" w:rsidRPr="005E4E2A" w:rsidRDefault="005E4E2A" w:rsidP="005E4E2A">
            <w:pPr>
              <w:rPr>
                <w:rFonts w:ascii="Times New Roman" w:hAnsi="Times New Roman"/>
                <w:sz w:val="24"/>
                <w:szCs w:val="24"/>
              </w:rPr>
            </w:pPr>
            <w:r w:rsidRPr="005E4E2A">
              <w:rPr>
                <w:rFonts w:ascii="Times New Roman" w:hAnsi="Times New Roman"/>
                <w:sz w:val="24"/>
                <w:szCs w:val="24"/>
              </w:rPr>
              <w:t>Предмет, метод и система семейного права</w:t>
            </w:r>
          </w:p>
        </w:tc>
        <w:tc>
          <w:tcPr>
            <w:tcW w:w="708" w:type="dxa"/>
          </w:tcPr>
          <w:p w14:paraId="02C09C9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2442246" w14:textId="29DA66EA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  <w:p w14:paraId="7AE3B3F7" w14:textId="247ADEF1" w:rsidR="00B42E82" w:rsidRPr="00323D80" w:rsidRDefault="00B42E82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07CABF5D" w14:textId="77777777" w:rsidR="00B42E82" w:rsidRDefault="00B144D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1.3</w:t>
            </w:r>
          </w:p>
          <w:p w14:paraId="0C7C0817" w14:textId="62C2F063" w:rsidR="00B144DE" w:rsidRPr="00323D80" w:rsidRDefault="00B144DE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4F097D" w14:textId="6160AF55" w:rsidR="00644163" w:rsidRPr="00323D80" w:rsidRDefault="00644163" w:rsidP="000B74CE">
            <w:pPr>
              <w:ind w:left="-101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513AC75" w14:textId="6AC8B3C0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24F06B2" w14:textId="5806F772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6181ADE1" w14:textId="77777777" w:rsidTr="009F263A">
        <w:trPr>
          <w:cantSplit/>
          <w:trHeight w:val="163"/>
        </w:trPr>
        <w:tc>
          <w:tcPr>
            <w:tcW w:w="560" w:type="dxa"/>
          </w:tcPr>
          <w:p w14:paraId="4AEA473B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18BB6F50" w14:textId="3FA85C7C" w:rsidR="00B42E82" w:rsidRPr="005E4E2A" w:rsidRDefault="005E4E2A" w:rsidP="005E4E2A">
            <w:pPr>
              <w:rPr>
                <w:rFonts w:ascii="Times New Roman" w:hAnsi="Times New Roman"/>
                <w:sz w:val="24"/>
                <w:szCs w:val="24"/>
              </w:rPr>
            </w:pPr>
            <w:r w:rsidRPr="005E4E2A">
              <w:rPr>
                <w:rFonts w:ascii="Times New Roman" w:hAnsi="Times New Roman"/>
                <w:sz w:val="24"/>
                <w:szCs w:val="24"/>
              </w:rPr>
              <w:t>Брачно-семейные правоотношения</w:t>
            </w:r>
          </w:p>
        </w:tc>
        <w:tc>
          <w:tcPr>
            <w:tcW w:w="708" w:type="dxa"/>
          </w:tcPr>
          <w:p w14:paraId="69AA117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C6D3EC0" w14:textId="2E1D785D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  <w:p w14:paraId="460D25E4" w14:textId="6F246990" w:rsidR="0009755C" w:rsidRPr="00323D80" w:rsidRDefault="0009755C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1736304" w14:textId="16B76A25" w:rsidR="00B42E82" w:rsidRPr="00323D80" w:rsidRDefault="00B42E82" w:rsidP="00803F85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2AA32FF" w14:textId="19237941" w:rsidR="00B42E82" w:rsidRPr="00323D80" w:rsidRDefault="00803F85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14:paraId="1673305D" w14:textId="2FBC33EA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6157DA2" w14:textId="77F9DE94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6F7C9AD4" w14:textId="77777777" w:rsidTr="009F263A">
        <w:trPr>
          <w:cantSplit/>
          <w:trHeight w:val="163"/>
        </w:trPr>
        <w:tc>
          <w:tcPr>
            <w:tcW w:w="560" w:type="dxa"/>
          </w:tcPr>
          <w:p w14:paraId="46F87E82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61A1F09" w14:textId="16EA0458" w:rsidR="00B42E82" w:rsidRPr="005E4E2A" w:rsidRDefault="005E4E2A" w:rsidP="005E4E2A">
            <w:pPr>
              <w:rPr>
                <w:rFonts w:ascii="Times New Roman" w:hAnsi="Times New Roman"/>
                <w:sz w:val="24"/>
                <w:szCs w:val="24"/>
              </w:rPr>
            </w:pPr>
            <w:r w:rsidRPr="005E4E2A">
              <w:rPr>
                <w:rFonts w:ascii="Times New Roman" w:hAnsi="Times New Roman"/>
                <w:sz w:val="24"/>
                <w:szCs w:val="24"/>
              </w:rPr>
              <w:t>Брак в российском семейном праве</w:t>
            </w:r>
          </w:p>
        </w:tc>
        <w:tc>
          <w:tcPr>
            <w:tcW w:w="708" w:type="dxa"/>
          </w:tcPr>
          <w:p w14:paraId="732585F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0192466E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3.1</w:t>
            </w:r>
          </w:p>
          <w:p w14:paraId="63A4A5D4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3.2</w:t>
            </w:r>
          </w:p>
        </w:tc>
        <w:tc>
          <w:tcPr>
            <w:tcW w:w="1021" w:type="dxa"/>
          </w:tcPr>
          <w:p w14:paraId="3E7A94E0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7FAE3907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8469CF" w14:textId="18478DE8" w:rsidR="00B42E82" w:rsidRPr="00323D80" w:rsidRDefault="00B42E82" w:rsidP="009A37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DC0A1C" w14:textId="5139E0D1" w:rsidR="00B42E82" w:rsidRPr="00323D80" w:rsidRDefault="00803F85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</w:tr>
      <w:tr w:rsidR="00B42E82" w:rsidRPr="00323D80" w14:paraId="1B0CB468" w14:textId="77777777" w:rsidTr="009F263A">
        <w:trPr>
          <w:cantSplit/>
          <w:trHeight w:val="163"/>
        </w:trPr>
        <w:tc>
          <w:tcPr>
            <w:tcW w:w="560" w:type="dxa"/>
          </w:tcPr>
          <w:p w14:paraId="1A4C9BDF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8048060" w14:textId="0DACF398" w:rsidR="00B42E82" w:rsidRPr="005E4E2A" w:rsidRDefault="005E4E2A" w:rsidP="005E4E2A">
            <w:pPr>
              <w:rPr>
                <w:rFonts w:ascii="Times New Roman" w:hAnsi="Times New Roman"/>
                <w:sz w:val="24"/>
                <w:szCs w:val="24"/>
              </w:rPr>
            </w:pPr>
            <w:r w:rsidRPr="005E4E2A">
              <w:rPr>
                <w:rFonts w:ascii="Times New Roman" w:hAnsi="Times New Roman"/>
                <w:sz w:val="24"/>
                <w:szCs w:val="24"/>
              </w:rPr>
              <w:t>Правоотношения между супругами</w:t>
            </w:r>
          </w:p>
        </w:tc>
        <w:tc>
          <w:tcPr>
            <w:tcW w:w="708" w:type="dxa"/>
          </w:tcPr>
          <w:p w14:paraId="2FBD857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14B70978" w14:textId="33C2E622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4.</w:t>
            </w:r>
            <w:r w:rsidR="0009755C"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  <w:p w14:paraId="4CF2FA23" w14:textId="7535D372" w:rsidR="00B42E82" w:rsidRPr="00323D80" w:rsidRDefault="00B42E82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2072FDBD" w14:textId="0E1AD8A1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4.</w:t>
            </w:r>
            <w:r w:rsidR="00803F85">
              <w:rPr>
                <w:rFonts w:ascii="Times New Roman" w:eastAsia="+mn-ea" w:hAnsi="Times New Roman"/>
                <w:sz w:val="24"/>
                <w:szCs w:val="24"/>
              </w:rPr>
              <w:t>2</w:t>
            </w:r>
          </w:p>
          <w:p w14:paraId="767CFA26" w14:textId="423E8562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3957060" w14:textId="2EAB6893" w:rsidR="00B42E82" w:rsidRPr="00323D80" w:rsidRDefault="00803F85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4.3</w:t>
            </w:r>
          </w:p>
        </w:tc>
        <w:tc>
          <w:tcPr>
            <w:tcW w:w="2268" w:type="dxa"/>
          </w:tcPr>
          <w:p w14:paraId="0704F45C" w14:textId="168DDB68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41F2CF6" w14:textId="2E0A3F0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63C2560B" w14:textId="77777777" w:rsidTr="009F263A">
        <w:trPr>
          <w:cantSplit/>
          <w:trHeight w:val="163"/>
        </w:trPr>
        <w:tc>
          <w:tcPr>
            <w:tcW w:w="560" w:type="dxa"/>
          </w:tcPr>
          <w:p w14:paraId="137D152A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1CC1AB7" w14:textId="587A528E" w:rsidR="005E4E2A" w:rsidRPr="005E4E2A" w:rsidRDefault="005E4E2A" w:rsidP="005E4E2A">
            <w:pPr>
              <w:rPr>
                <w:rFonts w:ascii="Times New Roman" w:hAnsi="Times New Roman"/>
                <w:sz w:val="24"/>
                <w:szCs w:val="24"/>
              </w:rPr>
            </w:pPr>
            <w:r w:rsidRPr="005E4E2A">
              <w:rPr>
                <w:rFonts w:ascii="Times New Roman" w:hAnsi="Times New Roman"/>
                <w:sz w:val="24"/>
                <w:szCs w:val="24"/>
              </w:rPr>
              <w:t>Правоотношения между родителями и детьми</w:t>
            </w:r>
          </w:p>
          <w:p w14:paraId="40A1AAAC" w14:textId="4D97C0CB" w:rsidR="00B42E82" w:rsidRPr="005E4E2A" w:rsidRDefault="00B42E82" w:rsidP="005E4E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51D6E17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25152786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5.1</w:t>
            </w:r>
          </w:p>
          <w:p w14:paraId="28C72F0F" w14:textId="2326D577" w:rsidR="00B42E82" w:rsidRPr="00323D80" w:rsidRDefault="00B42E82" w:rsidP="0009755C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7C650E63" w14:textId="03BFC9E7" w:rsidR="00B144DE" w:rsidRPr="00323D80" w:rsidRDefault="00B144DE" w:rsidP="00803F85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5.</w:t>
            </w:r>
            <w:r w:rsidR="00803F85">
              <w:rPr>
                <w:rFonts w:ascii="Times New Roman" w:eastAsia="+mn-ea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62A30F0" w14:textId="77777777" w:rsidR="00B42E82" w:rsidRDefault="0049673D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5.4</w:t>
            </w:r>
          </w:p>
          <w:p w14:paraId="4BE5F828" w14:textId="48A6AC3C" w:rsidR="0049673D" w:rsidRPr="00323D80" w:rsidRDefault="0049673D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5.5</w:t>
            </w:r>
          </w:p>
        </w:tc>
        <w:tc>
          <w:tcPr>
            <w:tcW w:w="2268" w:type="dxa"/>
          </w:tcPr>
          <w:p w14:paraId="506DEAAD" w14:textId="213E97AE" w:rsidR="000A362F" w:rsidRPr="00323D80" w:rsidRDefault="000A362F" w:rsidP="00803F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803F8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B95FAC7" w14:textId="7BA8B934" w:rsidR="0002429A" w:rsidRPr="00323D80" w:rsidRDefault="0002429A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31A521DE" w14:textId="77777777" w:rsidTr="009F263A">
        <w:trPr>
          <w:cantSplit/>
          <w:trHeight w:val="163"/>
        </w:trPr>
        <w:tc>
          <w:tcPr>
            <w:tcW w:w="560" w:type="dxa"/>
          </w:tcPr>
          <w:p w14:paraId="316BD537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10DF6411" w14:textId="4192B335" w:rsidR="00B42E82" w:rsidRPr="005E4E2A" w:rsidRDefault="005E4E2A" w:rsidP="005E4E2A">
            <w:pPr>
              <w:rPr>
                <w:rFonts w:ascii="Times New Roman" w:hAnsi="Times New Roman"/>
                <w:sz w:val="24"/>
                <w:szCs w:val="24"/>
              </w:rPr>
            </w:pPr>
            <w:r w:rsidRPr="005E4E2A">
              <w:rPr>
                <w:rFonts w:ascii="Times New Roman" w:hAnsi="Times New Roman"/>
                <w:sz w:val="24"/>
                <w:szCs w:val="24"/>
              </w:rPr>
              <w:t>Алиментные правоотношения</w:t>
            </w:r>
          </w:p>
        </w:tc>
        <w:tc>
          <w:tcPr>
            <w:tcW w:w="708" w:type="dxa"/>
          </w:tcPr>
          <w:p w14:paraId="650EA5C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7DFAE00A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6.1</w:t>
            </w:r>
          </w:p>
          <w:p w14:paraId="1C71DF8A" w14:textId="7B42435F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2CFCD41" w14:textId="77777777" w:rsidR="00B144DE" w:rsidRDefault="00B42E82" w:rsidP="00803F85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6.</w:t>
            </w:r>
            <w:r w:rsidR="00803F85">
              <w:rPr>
                <w:rFonts w:ascii="Times New Roman" w:eastAsia="+mn-ea" w:hAnsi="Times New Roman"/>
                <w:sz w:val="24"/>
                <w:szCs w:val="24"/>
              </w:rPr>
              <w:t>2</w:t>
            </w:r>
          </w:p>
          <w:p w14:paraId="57996701" w14:textId="39B7998C" w:rsidR="00803F85" w:rsidRPr="00323D80" w:rsidRDefault="00803F85" w:rsidP="00803F85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6.3</w:t>
            </w:r>
          </w:p>
        </w:tc>
        <w:tc>
          <w:tcPr>
            <w:tcW w:w="1842" w:type="dxa"/>
          </w:tcPr>
          <w:p w14:paraId="33118235" w14:textId="0331CB9E" w:rsidR="00B42E82" w:rsidRPr="00323D80" w:rsidRDefault="0049673D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6.4</w:t>
            </w:r>
          </w:p>
        </w:tc>
        <w:tc>
          <w:tcPr>
            <w:tcW w:w="2268" w:type="dxa"/>
          </w:tcPr>
          <w:p w14:paraId="41BCF3DC" w14:textId="48F476FF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8E41924" w14:textId="54734658" w:rsidR="0002429A" w:rsidRPr="00323D80" w:rsidRDefault="0049673D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</w:tr>
      <w:tr w:rsidR="00B42E82" w:rsidRPr="00323D80" w14:paraId="459A8561" w14:textId="77777777" w:rsidTr="009F263A">
        <w:trPr>
          <w:cantSplit/>
          <w:trHeight w:val="163"/>
        </w:trPr>
        <w:tc>
          <w:tcPr>
            <w:tcW w:w="560" w:type="dxa"/>
          </w:tcPr>
          <w:p w14:paraId="2711066F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330A06C" w14:textId="2EF46122" w:rsidR="00B42E82" w:rsidRPr="005E4E2A" w:rsidRDefault="005E4E2A" w:rsidP="005E4E2A">
            <w:pPr>
              <w:rPr>
                <w:rFonts w:ascii="Times New Roman" w:hAnsi="Times New Roman"/>
                <w:sz w:val="24"/>
                <w:szCs w:val="24"/>
              </w:rPr>
            </w:pPr>
            <w:r w:rsidRPr="005E4E2A">
              <w:rPr>
                <w:rFonts w:ascii="Times New Roman" w:hAnsi="Times New Roman"/>
                <w:sz w:val="24"/>
                <w:szCs w:val="24"/>
              </w:rPr>
              <w:t>Формы воспитания детей оставшихся без попечения родителей</w:t>
            </w:r>
          </w:p>
        </w:tc>
        <w:tc>
          <w:tcPr>
            <w:tcW w:w="708" w:type="dxa"/>
          </w:tcPr>
          <w:p w14:paraId="0B872FB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5C3F641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7.1</w:t>
            </w:r>
          </w:p>
          <w:p w14:paraId="06EEA411" w14:textId="0C2EC722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2CFE5C0D" w14:textId="59FA1EFD" w:rsidR="00B42E82" w:rsidRPr="00323D80" w:rsidRDefault="00B42E82" w:rsidP="00803F85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51E3245" w14:textId="4C7CF30C" w:rsidR="0070273E" w:rsidRPr="00323D80" w:rsidRDefault="00212106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7.2</w:t>
            </w:r>
          </w:p>
        </w:tc>
        <w:tc>
          <w:tcPr>
            <w:tcW w:w="2268" w:type="dxa"/>
          </w:tcPr>
          <w:p w14:paraId="627B48D9" w14:textId="7E3A2499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A6871F" w14:textId="335F63FC" w:rsidR="0049673D" w:rsidRPr="00323D80" w:rsidRDefault="0049673D" w:rsidP="002121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2121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0C51ED01" w14:textId="77777777" w:rsidR="002B4144" w:rsidRPr="002B4144" w:rsidRDefault="002B4144" w:rsidP="000B7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DFDFCF4" w14:textId="77777777" w:rsidR="002B4144" w:rsidRPr="002B4144" w:rsidRDefault="002B4144" w:rsidP="000B7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3DE0251" w14:textId="77777777" w:rsidR="002B4144" w:rsidRPr="002B4144" w:rsidRDefault="002B4144" w:rsidP="000B74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B4144" w:rsidRPr="002B4144" w:rsidSect="002B4144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130B1182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6134B7">
        <w:rPr>
          <w:rFonts w:ascii="Times New Roman" w:eastAsia="+mn-ea" w:hAnsi="Times New Roman" w:cs="Times New Roman"/>
          <w:b/>
        </w:rPr>
        <w:lastRenderedPageBreak/>
        <w:t>ЗАДАНИЯ ЗАКРЫТОГО ТИПА НА ВЫБОР ОДНОГО ПРАВИЛЬНОГО ВАРИАНТА ОТВЕТА</w:t>
      </w:r>
    </w:p>
    <w:p w14:paraId="2AAB5629" w14:textId="77777777" w:rsidR="006134B7" w:rsidRPr="006134B7" w:rsidRDefault="006134B7" w:rsidP="009F263A">
      <w:pPr>
        <w:spacing w:after="0" w:line="12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9"/>
        <w:gridCol w:w="7552"/>
        <w:gridCol w:w="844"/>
      </w:tblGrid>
      <w:tr w:rsidR="006134B7" w:rsidRPr="006134B7" w14:paraId="5020B391" w14:textId="77777777" w:rsidTr="0009755C">
        <w:trPr>
          <w:cantSplit/>
          <w:trHeight w:val="1375"/>
        </w:trPr>
        <w:tc>
          <w:tcPr>
            <w:tcW w:w="949" w:type="dxa"/>
            <w:textDirection w:val="btLr"/>
          </w:tcPr>
          <w:p w14:paraId="0A1523A3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804D54A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52" w:type="dxa"/>
            <w:vAlign w:val="center"/>
          </w:tcPr>
          <w:p w14:paraId="1C77771D" w14:textId="77777777" w:rsidR="006134B7" w:rsidRPr="006134B7" w:rsidRDefault="006134B7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4" w:type="dxa"/>
            <w:vAlign w:val="center"/>
          </w:tcPr>
          <w:p w14:paraId="2E215759" w14:textId="7D9A4C37" w:rsidR="006134B7" w:rsidRPr="006134B7" w:rsidRDefault="00B2360D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134B7" w:rsidRPr="006134B7" w14:paraId="306FE063" w14:textId="77777777" w:rsidTr="009F263A">
        <w:trPr>
          <w:trHeight w:val="273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7BE8E396" w14:textId="2D9A871C" w:rsidR="006134B7" w:rsidRPr="005E4E2A" w:rsidRDefault="005E4E2A" w:rsidP="005E4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E2A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Предмет, метод и система семейного права</w:t>
            </w:r>
          </w:p>
        </w:tc>
      </w:tr>
      <w:tr w:rsidR="006134B7" w:rsidRPr="006134B7" w14:paraId="63F7C9AA" w14:textId="77777777" w:rsidTr="0009755C">
        <w:tc>
          <w:tcPr>
            <w:tcW w:w="949" w:type="dxa"/>
          </w:tcPr>
          <w:p w14:paraId="4F000936" w14:textId="63B71748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D4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F6E2EE3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5109A53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46DB8F1" w14:textId="491BB258" w:rsidR="00985F6F" w:rsidRPr="002A51D7" w:rsidRDefault="009F263A" w:rsidP="009F263A">
            <w:pPr>
              <w:widowControl w:val="0"/>
              <w:numPr>
                <w:ilvl w:val="0"/>
                <w:numId w:val="13"/>
              </w:numPr>
              <w:tabs>
                <w:tab w:val="clear" w:pos="720"/>
                <w:tab w:val="num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гражданско-правовой метод</w:t>
            </w:r>
          </w:p>
          <w:p w14:paraId="305CF574" w14:textId="5ACA946E" w:rsidR="00985F6F" w:rsidRPr="002A51D7" w:rsidRDefault="009F263A" w:rsidP="009F263A">
            <w:pPr>
              <w:widowControl w:val="0"/>
              <w:numPr>
                <w:ilvl w:val="0"/>
                <w:numId w:val="13"/>
              </w:numPr>
              <w:tabs>
                <w:tab w:val="clear" w:pos="720"/>
                <w:tab w:val="num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метод согласования</w:t>
            </w:r>
          </w:p>
          <w:p w14:paraId="79413F60" w14:textId="1828B450" w:rsidR="00985F6F" w:rsidRPr="002A51D7" w:rsidRDefault="009F263A" w:rsidP="009F263A">
            <w:pPr>
              <w:widowControl w:val="0"/>
              <w:numPr>
                <w:ilvl w:val="0"/>
                <w:numId w:val="13"/>
              </w:numPr>
              <w:tabs>
                <w:tab w:val="clear" w:pos="720"/>
                <w:tab w:val="num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семейно-правовой метод</w:t>
            </w:r>
          </w:p>
          <w:p w14:paraId="572936B7" w14:textId="1FA51C34" w:rsidR="00985F6F" w:rsidRPr="002A51D7" w:rsidRDefault="009F263A" w:rsidP="009F263A">
            <w:pPr>
              <w:widowControl w:val="0"/>
              <w:numPr>
                <w:ilvl w:val="0"/>
                <w:numId w:val="13"/>
              </w:numPr>
              <w:tabs>
                <w:tab w:val="clear" w:pos="720"/>
                <w:tab w:val="num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метод рекомендаций</w:t>
            </w:r>
          </w:p>
          <w:p w14:paraId="5FB503F6" w14:textId="476FCA5C" w:rsidR="006134B7" w:rsidRPr="00985F6F" w:rsidRDefault="009F263A" w:rsidP="009F263A">
            <w:pPr>
              <w:widowControl w:val="0"/>
              <w:numPr>
                <w:ilvl w:val="0"/>
                <w:numId w:val="13"/>
              </w:numPr>
              <w:tabs>
                <w:tab w:val="clear" w:pos="720"/>
                <w:tab w:val="num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административный метод</w:t>
            </w:r>
          </w:p>
        </w:tc>
        <w:tc>
          <w:tcPr>
            <w:tcW w:w="844" w:type="dxa"/>
          </w:tcPr>
          <w:p w14:paraId="3E65D70C" w14:textId="4BC6876A" w:rsidR="006134B7" w:rsidRPr="006134B7" w:rsidRDefault="00985F6F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34B7" w:rsidRPr="006134B7" w14:paraId="02973B87" w14:textId="77777777" w:rsidTr="0009755C">
        <w:tc>
          <w:tcPr>
            <w:tcW w:w="949" w:type="dxa"/>
          </w:tcPr>
          <w:p w14:paraId="34006496" w14:textId="3D0B05D0" w:rsidR="006134B7" w:rsidRPr="006134B7" w:rsidRDefault="006134B7" w:rsidP="000B74CE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FD4D43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0E1FA291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6EAC4082" w14:textId="77777777" w:rsidR="006134B7" w:rsidRPr="006134B7" w:rsidRDefault="006134B7" w:rsidP="000B74CE">
            <w:pPr>
              <w:tabs>
                <w:tab w:val="left" w:pos="30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AD83332" w14:textId="77777777" w:rsidR="00985F6F" w:rsidRPr="00985F6F" w:rsidRDefault="00985F6F" w:rsidP="00985F6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85F6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Последний, Семейный кодекс Российской Федерации, был принят:</w:t>
            </w:r>
          </w:p>
          <w:p w14:paraId="53310990" w14:textId="22C081C0" w:rsidR="00985F6F" w:rsidRPr="002A51D7" w:rsidRDefault="009F263A" w:rsidP="009F263A">
            <w:pPr>
              <w:pStyle w:val="a3"/>
              <w:numPr>
                <w:ilvl w:val="0"/>
                <w:numId w:val="14"/>
              </w:numPr>
              <w:tabs>
                <w:tab w:val="num" w:pos="496"/>
              </w:tabs>
              <w:ind w:left="709" w:hanging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 декабря 1995 г</w:t>
            </w:r>
          </w:p>
          <w:p w14:paraId="1B48B1A8" w14:textId="5B548D4B" w:rsidR="00985F6F" w:rsidRPr="002A51D7" w:rsidRDefault="009F263A" w:rsidP="009F263A">
            <w:pPr>
              <w:pStyle w:val="a3"/>
              <w:numPr>
                <w:ilvl w:val="0"/>
                <w:numId w:val="14"/>
              </w:numPr>
              <w:tabs>
                <w:tab w:val="num" w:pos="496"/>
              </w:tabs>
              <w:ind w:left="709" w:hanging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 марта 1994 г</w:t>
            </w:r>
          </w:p>
          <w:p w14:paraId="4ED4336D" w14:textId="09332410" w:rsidR="00985F6F" w:rsidRPr="002A51D7" w:rsidRDefault="009F263A" w:rsidP="009F263A">
            <w:pPr>
              <w:pStyle w:val="a3"/>
              <w:numPr>
                <w:ilvl w:val="0"/>
                <w:numId w:val="14"/>
              </w:numPr>
              <w:tabs>
                <w:tab w:val="num" w:pos="496"/>
              </w:tabs>
              <w:ind w:left="709" w:hanging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 ноября 1995 г</w:t>
            </w:r>
          </w:p>
          <w:p w14:paraId="3DC5BBAF" w14:textId="2274DF42" w:rsidR="00985F6F" w:rsidRPr="002A51D7" w:rsidRDefault="009F263A" w:rsidP="009F263A">
            <w:pPr>
              <w:pStyle w:val="a3"/>
              <w:numPr>
                <w:ilvl w:val="0"/>
                <w:numId w:val="14"/>
              </w:numPr>
              <w:tabs>
                <w:tab w:val="num" w:pos="496"/>
              </w:tabs>
              <w:ind w:left="709" w:hanging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 февраля 1993 г</w:t>
            </w:r>
          </w:p>
          <w:p w14:paraId="709ABCA7" w14:textId="21A6D4C9" w:rsidR="006134B7" w:rsidRPr="00985F6F" w:rsidRDefault="009F263A" w:rsidP="009F263A">
            <w:pPr>
              <w:pStyle w:val="a3"/>
              <w:numPr>
                <w:ilvl w:val="0"/>
                <w:numId w:val="14"/>
              </w:numPr>
              <w:tabs>
                <w:tab w:val="num" w:pos="496"/>
              </w:tabs>
              <w:ind w:left="709" w:hanging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 июня 1991 г</w:t>
            </w:r>
          </w:p>
        </w:tc>
        <w:tc>
          <w:tcPr>
            <w:tcW w:w="844" w:type="dxa"/>
          </w:tcPr>
          <w:p w14:paraId="7B44344C" w14:textId="0F6E7AC1" w:rsidR="006134B7" w:rsidRPr="006134B7" w:rsidRDefault="00985F6F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0DB788FE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ED35D84" w14:textId="4DF9BE04" w:rsidR="006134B7" w:rsidRPr="005E4E2A" w:rsidRDefault="005E4E2A" w:rsidP="005E4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2. Брачно-семейные право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</w:t>
            </w:r>
          </w:p>
        </w:tc>
      </w:tr>
      <w:tr w:rsidR="006134B7" w:rsidRPr="006134B7" w14:paraId="770BE8FF" w14:textId="77777777" w:rsidTr="0009755C">
        <w:tc>
          <w:tcPr>
            <w:tcW w:w="949" w:type="dxa"/>
          </w:tcPr>
          <w:p w14:paraId="550F4260" w14:textId="3C7C84BF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FD4D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5724F5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4D5B919B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D407931" w14:textId="77777777" w:rsidR="001648D0" w:rsidRDefault="001648D0" w:rsidP="001648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Брачный возраст устанавливается в </w:t>
            </w:r>
          </w:p>
          <w:p w14:paraId="5A4E36A5" w14:textId="7A156E12" w:rsidR="001648D0" w:rsidRPr="001648D0" w:rsidRDefault="001648D0" w:rsidP="009F263A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8D0">
              <w:rPr>
                <w:rFonts w:ascii="Times New Roman" w:hAnsi="Times New Roman" w:cs="Times New Roman"/>
                <w:bCs/>
                <w:sz w:val="24"/>
                <w:szCs w:val="24"/>
              </w:rPr>
              <w:t>18 лет</w:t>
            </w:r>
          </w:p>
          <w:p w14:paraId="62A48D54" w14:textId="0D446316" w:rsidR="001648D0" w:rsidRPr="001648D0" w:rsidRDefault="001648D0" w:rsidP="009F263A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8D0">
              <w:rPr>
                <w:rFonts w:ascii="Times New Roman" w:hAnsi="Times New Roman" w:cs="Times New Roman"/>
                <w:bCs/>
                <w:sz w:val="24"/>
                <w:szCs w:val="24"/>
              </w:rPr>
              <w:t>16 лет</w:t>
            </w:r>
          </w:p>
          <w:p w14:paraId="2F2D02EF" w14:textId="44ED4C13" w:rsidR="006134B7" w:rsidRPr="001648D0" w:rsidRDefault="001648D0" w:rsidP="009F263A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648D0">
              <w:rPr>
                <w:rFonts w:ascii="Times New Roman" w:hAnsi="Times New Roman" w:cs="Times New Roman"/>
                <w:bCs/>
                <w:sz w:val="24"/>
                <w:szCs w:val="24"/>
              </w:rPr>
              <w:t>14 лет</w:t>
            </w:r>
          </w:p>
        </w:tc>
        <w:tc>
          <w:tcPr>
            <w:tcW w:w="844" w:type="dxa"/>
          </w:tcPr>
          <w:p w14:paraId="6CD65F1E" w14:textId="2B663A32" w:rsidR="006134B7" w:rsidRPr="006134B7" w:rsidRDefault="001648D0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5BDDADDA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0DD7BA8" w14:textId="098ECED5" w:rsidR="00947CC0" w:rsidRPr="005E4E2A" w:rsidRDefault="005E4E2A" w:rsidP="005E4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3.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рак в российском семейном праве</w:t>
            </w:r>
          </w:p>
        </w:tc>
      </w:tr>
      <w:tr w:rsidR="00947CC0" w:rsidRPr="006134B7" w14:paraId="01275CA6" w14:textId="77777777" w:rsidTr="0009755C">
        <w:tc>
          <w:tcPr>
            <w:tcW w:w="949" w:type="dxa"/>
          </w:tcPr>
          <w:p w14:paraId="62636B85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1B20B9AA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517F7B42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4E06C8A" w14:textId="77777777" w:rsidR="001648D0" w:rsidRPr="009F263A" w:rsidRDefault="001648D0" w:rsidP="001648D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F26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Какой признак не относится к юридическим признакам брака:</w:t>
            </w:r>
          </w:p>
          <w:p w14:paraId="30B0A34E" w14:textId="3E6CE1CB" w:rsidR="001648D0" w:rsidRPr="006451C5" w:rsidRDefault="009F263A" w:rsidP="009F263A">
            <w:pPr>
              <w:pStyle w:val="a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left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союз мужчины и женщины</w:t>
            </w:r>
          </w:p>
          <w:p w14:paraId="0375B185" w14:textId="4E46922A" w:rsidR="001648D0" w:rsidRPr="006451C5" w:rsidRDefault="009F263A" w:rsidP="009F263A">
            <w:pPr>
              <w:pStyle w:val="a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left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равноправный союз</w:t>
            </w:r>
          </w:p>
          <w:p w14:paraId="5527E80C" w14:textId="35D5BA37" w:rsidR="001648D0" w:rsidRPr="006451C5" w:rsidRDefault="009F263A" w:rsidP="009F263A">
            <w:pPr>
              <w:pStyle w:val="a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left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добровольный союз</w:t>
            </w:r>
          </w:p>
          <w:p w14:paraId="76FDFF0E" w14:textId="2D5971F2" w:rsidR="001648D0" w:rsidRPr="006451C5" w:rsidRDefault="009F263A" w:rsidP="009F263A">
            <w:pPr>
              <w:pStyle w:val="a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left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без создания семьи</w:t>
            </w:r>
          </w:p>
          <w:p w14:paraId="52A1414D" w14:textId="4BD1F33A" w:rsidR="00947CC0" w:rsidRPr="00FD4D43" w:rsidRDefault="009F263A" w:rsidP="009F263A">
            <w:pPr>
              <w:pStyle w:val="a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left" w:pos="496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без указания срока действия</w:t>
            </w:r>
          </w:p>
        </w:tc>
        <w:tc>
          <w:tcPr>
            <w:tcW w:w="844" w:type="dxa"/>
          </w:tcPr>
          <w:p w14:paraId="0F5313B2" w14:textId="62F312A1" w:rsidR="00947CC0" w:rsidRPr="006134B7" w:rsidRDefault="001648D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47CC0" w:rsidRPr="006134B7" w14:paraId="6695C6BF" w14:textId="77777777" w:rsidTr="0009755C">
        <w:tc>
          <w:tcPr>
            <w:tcW w:w="949" w:type="dxa"/>
          </w:tcPr>
          <w:p w14:paraId="5E19FCA2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25FDB2C3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10BFB4F7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41644DE" w14:textId="6197D37C" w:rsidR="001648D0" w:rsidRPr="009F263A" w:rsidRDefault="001648D0" w:rsidP="001648D0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F26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соответствии со ст.12 СК РФ, к условиям заключения брака относится:</w:t>
            </w:r>
          </w:p>
          <w:p w14:paraId="755CD64E" w14:textId="2DECD7E4" w:rsidR="001648D0" w:rsidRPr="006451C5" w:rsidRDefault="001648D0" w:rsidP="009F263A">
            <w:pPr>
              <w:pStyle w:val="a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496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взаимное добровол</w:t>
            </w:r>
            <w:r w:rsidR="009F26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ьное согласие мужчины и женщины</w:t>
            </w:r>
          </w:p>
          <w:p w14:paraId="0596707E" w14:textId="23DD858D" w:rsidR="001648D0" w:rsidRPr="006451C5" w:rsidRDefault="001648D0" w:rsidP="009F263A">
            <w:pPr>
              <w:pStyle w:val="a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496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согла</w:t>
            </w:r>
            <w:r w:rsidR="009F26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сие </w:t>
            </w:r>
            <w:proofErr w:type="gramStart"/>
            <w:r w:rsidR="009F26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родителей</w:t>
            </w:r>
            <w:proofErr w:type="gramEnd"/>
            <w:r w:rsidR="009F26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вступающих в брак</w:t>
            </w:r>
          </w:p>
          <w:p w14:paraId="26ACDA41" w14:textId="59F3C318" w:rsidR="001648D0" w:rsidRPr="006451C5" w:rsidRDefault="001648D0" w:rsidP="009F263A">
            <w:pPr>
              <w:pStyle w:val="a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496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 наличии детей у одной из</w:t>
            </w:r>
            <w:r w:rsidR="009F26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сторон, необходимо их согласие</w:t>
            </w:r>
          </w:p>
          <w:p w14:paraId="788C7EB9" w14:textId="50845776" w:rsidR="00947CC0" w:rsidRPr="006134B7" w:rsidRDefault="001648D0" w:rsidP="009F263A">
            <w:pPr>
              <w:pStyle w:val="a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496"/>
              </w:tabs>
              <w:autoSpaceDE w:val="0"/>
              <w:autoSpaceDN w:val="0"/>
              <w:adjustRightInd w:val="0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совместное </w:t>
            </w:r>
            <w:r w:rsidR="009F26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проживание в течении 2-х лет</w:t>
            </w:r>
          </w:p>
        </w:tc>
        <w:tc>
          <w:tcPr>
            <w:tcW w:w="844" w:type="dxa"/>
          </w:tcPr>
          <w:p w14:paraId="40E68554" w14:textId="25320DC6" w:rsidR="00947CC0" w:rsidRPr="006134B7" w:rsidRDefault="000569F6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7EDC5473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1AF6886C" w14:textId="7E46B4A1" w:rsidR="00947CC0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Правоотношения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между супругами</w:t>
            </w:r>
          </w:p>
        </w:tc>
      </w:tr>
      <w:tr w:rsidR="00947CC0" w:rsidRPr="006134B7" w14:paraId="5E0BE448" w14:textId="77777777" w:rsidTr="0009755C">
        <w:tc>
          <w:tcPr>
            <w:tcW w:w="949" w:type="dxa"/>
          </w:tcPr>
          <w:p w14:paraId="65A0A8FA" w14:textId="55B4A01B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0975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F7F598F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339B9B84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8853120" w14:textId="77777777" w:rsidR="001A5A7E" w:rsidRDefault="001648D0" w:rsidP="001648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Вещи индивидуального пользования (одежда, обувь и другие), за исключением драгоценностей и других предметов роскоши, хотя и приобретенные в период брака за счет общих средств супругов, признаются </w:t>
            </w:r>
          </w:p>
          <w:p w14:paraId="73CAEC52" w14:textId="67E3ED04" w:rsidR="001648D0" w:rsidRPr="000569F6" w:rsidRDefault="001648D0" w:rsidP="000569F6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69F6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собственностью того супруга, который ими пользовался</w:t>
            </w:r>
          </w:p>
          <w:p w14:paraId="7812029A" w14:textId="5470B5AD" w:rsidR="00947CC0" w:rsidRPr="000569F6" w:rsidRDefault="001A5A7E" w:rsidP="000569F6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69F6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совместной собственностью, нажитой в период брака</w:t>
            </w:r>
          </w:p>
        </w:tc>
        <w:tc>
          <w:tcPr>
            <w:tcW w:w="844" w:type="dxa"/>
          </w:tcPr>
          <w:p w14:paraId="65FAB558" w14:textId="43265243" w:rsidR="00947CC0" w:rsidRPr="006134B7" w:rsidRDefault="001A5A7E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47CC0" w:rsidRPr="006134B7" w14:paraId="06DF8708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9F0D31B" w14:textId="33883F1A" w:rsidR="00947CC0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5. Правоотно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шения между родителями и детьми</w:t>
            </w:r>
          </w:p>
        </w:tc>
      </w:tr>
      <w:tr w:rsidR="00947CC0" w:rsidRPr="006134B7" w14:paraId="64343549" w14:textId="77777777" w:rsidTr="0009755C">
        <w:tc>
          <w:tcPr>
            <w:tcW w:w="949" w:type="dxa"/>
          </w:tcPr>
          <w:p w14:paraId="484BF7AD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25698369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7552" w:type="dxa"/>
          </w:tcPr>
          <w:p w14:paraId="5BE32BA2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Выберите один правильный вариант ответа</w:t>
            </w:r>
          </w:p>
          <w:p w14:paraId="760BC3E2" w14:textId="4CA16A09" w:rsidR="001A5A7E" w:rsidRPr="007D2A87" w:rsidRDefault="001A5A7E" w:rsidP="001A5A7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A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течение какого времени должно быть подано заявление о государственной регистрации рождения ребенка</w:t>
            </w:r>
            <w:r w:rsidR="000569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(со дня его рождения)?</w:t>
            </w:r>
          </w:p>
          <w:p w14:paraId="3C66B587" w14:textId="4E82ECD7" w:rsidR="001A5A7E" w:rsidRPr="007D2A87" w:rsidRDefault="001A5A7E" w:rsidP="000569F6">
            <w:pPr>
              <w:widowControl w:val="0"/>
              <w:numPr>
                <w:ilvl w:val="1"/>
                <w:numId w:val="19"/>
              </w:numPr>
              <w:shd w:val="clear" w:color="auto" w:fill="FFFFFF"/>
              <w:tabs>
                <w:tab w:val="clear" w:pos="1440"/>
              </w:tabs>
              <w:autoSpaceDE w:val="0"/>
              <w:autoSpaceDN w:val="0"/>
              <w:adjustRightInd w:val="0"/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 w:rsidR="000569F6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  <w:p w14:paraId="3F8F7A83" w14:textId="0251B938" w:rsidR="001A5A7E" w:rsidRPr="007D2A87" w:rsidRDefault="000569F6" w:rsidP="000569F6">
            <w:pPr>
              <w:widowControl w:val="0"/>
              <w:numPr>
                <w:ilvl w:val="1"/>
                <w:numId w:val="19"/>
              </w:numPr>
              <w:shd w:val="clear" w:color="auto" w:fill="FFFFFF"/>
              <w:tabs>
                <w:tab w:val="clear" w:pos="1440"/>
              </w:tabs>
              <w:autoSpaceDE w:val="0"/>
              <w:autoSpaceDN w:val="0"/>
              <w:adjustRightInd w:val="0"/>
              <w:ind w:left="354" w:hanging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недели</w:t>
            </w:r>
          </w:p>
          <w:p w14:paraId="1D927DDC" w14:textId="208DABBB" w:rsidR="00947CC0" w:rsidRPr="00DE1C61" w:rsidRDefault="000569F6" w:rsidP="000569F6">
            <w:pPr>
              <w:widowControl w:val="0"/>
              <w:numPr>
                <w:ilvl w:val="1"/>
                <w:numId w:val="19"/>
              </w:numPr>
              <w:shd w:val="clear" w:color="auto" w:fill="FFFFFF"/>
              <w:tabs>
                <w:tab w:val="clear" w:pos="1440"/>
              </w:tabs>
              <w:autoSpaceDE w:val="0"/>
              <w:autoSpaceDN w:val="0"/>
              <w:adjustRightInd w:val="0"/>
              <w:ind w:left="354" w:hanging="35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</w:p>
        </w:tc>
        <w:tc>
          <w:tcPr>
            <w:tcW w:w="844" w:type="dxa"/>
          </w:tcPr>
          <w:p w14:paraId="17F319DF" w14:textId="305FB2E2" w:rsidR="00947CC0" w:rsidRPr="006134B7" w:rsidRDefault="001A5A7E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947CC0" w:rsidRPr="006134B7" w14:paraId="60480F9F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1915A75" w14:textId="12C165B3" w:rsidR="00947CC0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 6. Алиментные правоотношения</w:t>
            </w:r>
          </w:p>
        </w:tc>
      </w:tr>
      <w:tr w:rsidR="00947CC0" w:rsidRPr="006134B7" w14:paraId="1C20438C" w14:textId="77777777" w:rsidTr="0009755C">
        <w:tc>
          <w:tcPr>
            <w:tcW w:w="949" w:type="dxa"/>
          </w:tcPr>
          <w:p w14:paraId="478C2DCA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67C56EDB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1C3AA48C" w14:textId="77777777" w:rsidR="00947CC0" w:rsidRPr="006134B7" w:rsidRDefault="00947CC0" w:rsidP="00947C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F686EB1" w14:textId="77777777" w:rsidR="008046B7" w:rsidRPr="000569F6" w:rsidRDefault="008046B7" w:rsidP="008046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69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отсутствии соглашения об уплате алиментов алименты на несовершеннолетних детей взыскиваются судом с их родителей </w:t>
            </w:r>
          </w:p>
          <w:p w14:paraId="7B4FC2A0" w14:textId="46A92CE2" w:rsidR="008046B7" w:rsidRDefault="008046B7" w:rsidP="000569F6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046B7">
              <w:rPr>
                <w:rFonts w:ascii="Times New Roman" w:hAnsi="Times New Roman" w:cs="Times New Roman"/>
                <w:bCs/>
                <w:sz w:val="24"/>
                <w:szCs w:val="24"/>
              </w:rPr>
              <w:t>женедельно</w:t>
            </w:r>
          </w:p>
          <w:p w14:paraId="7A9E6F04" w14:textId="43D91D8F" w:rsidR="008046B7" w:rsidRPr="008046B7" w:rsidRDefault="008046B7" w:rsidP="000569F6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6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ежемесячно </w:t>
            </w:r>
          </w:p>
          <w:p w14:paraId="08454282" w14:textId="2DF3B1BC" w:rsidR="00947CC0" w:rsidRPr="000569F6" w:rsidRDefault="008046B7" w:rsidP="000569F6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6B7">
              <w:rPr>
                <w:rFonts w:ascii="Times New Roman" w:hAnsi="Times New Roman" w:cs="Times New Roman"/>
                <w:bCs/>
                <w:sz w:val="24"/>
                <w:szCs w:val="24"/>
              </w:rPr>
              <w:t>два раза в месяц</w:t>
            </w:r>
          </w:p>
        </w:tc>
        <w:tc>
          <w:tcPr>
            <w:tcW w:w="844" w:type="dxa"/>
          </w:tcPr>
          <w:p w14:paraId="641531B1" w14:textId="7CD200EF" w:rsidR="00947CC0" w:rsidRPr="006134B7" w:rsidRDefault="008046B7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47CC0" w:rsidRPr="006134B7" w14:paraId="30BAD404" w14:textId="77777777" w:rsidTr="0009755C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5C5CF9F" w14:textId="7FE6C186" w:rsidR="00947CC0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7. Формы воспитания детей оставшихся без попечения родителей</w:t>
            </w:r>
          </w:p>
        </w:tc>
      </w:tr>
      <w:tr w:rsidR="00947CC0" w:rsidRPr="006134B7" w14:paraId="43381249" w14:textId="77777777" w:rsidTr="0009755C">
        <w:tc>
          <w:tcPr>
            <w:tcW w:w="949" w:type="dxa"/>
          </w:tcPr>
          <w:p w14:paraId="0A645B59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47111A28" w14:textId="77777777" w:rsidR="00947CC0" w:rsidRPr="006134B7" w:rsidRDefault="00947CC0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52" w:type="dxa"/>
          </w:tcPr>
          <w:p w14:paraId="76254C8A" w14:textId="77777777" w:rsidR="00947CC0" w:rsidRPr="005A1792" w:rsidRDefault="00947CC0" w:rsidP="000569F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5369278" w14:textId="77777777" w:rsidR="00803F85" w:rsidRDefault="00803F85" w:rsidP="00056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</w:t>
            </w:r>
            <w:r w:rsidRPr="00803F85">
              <w:rPr>
                <w:rFonts w:ascii="Times New Roman" w:hAnsi="Times New Roman" w:cs="Times New Roman"/>
                <w:bCs/>
                <w:sz w:val="24"/>
                <w:szCs w:val="24"/>
              </w:rPr>
              <w:t>ница в возрасте между усыновителем, не состоящим в браке, и усыновляемым ребенком должна быть, как правило, не менее</w:t>
            </w:r>
          </w:p>
          <w:p w14:paraId="1149B776" w14:textId="13481C5A" w:rsidR="00803F85" w:rsidRPr="00803F85" w:rsidRDefault="00803F85" w:rsidP="000569F6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F85">
              <w:rPr>
                <w:rFonts w:ascii="Times New Roman" w:hAnsi="Times New Roman" w:cs="Times New Roman"/>
                <w:bCs/>
                <w:sz w:val="24"/>
                <w:szCs w:val="24"/>
              </w:rPr>
              <w:t>шестнадцати лет</w:t>
            </w:r>
          </w:p>
          <w:p w14:paraId="6D6A6490" w14:textId="02CFF170" w:rsidR="00803F85" w:rsidRPr="00803F85" w:rsidRDefault="00803F85" w:rsidP="000569F6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96" w:hanging="49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F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двадцати лет </w:t>
            </w:r>
          </w:p>
          <w:p w14:paraId="02F93730" w14:textId="491CB0E8" w:rsidR="00947CC0" w:rsidRPr="006134B7" w:rsidRDefault="00947CC0" w:rsidP="005A1792">
            <w:pPr>
              <w:shd w:val="clear" w:color="auto" w:fill="FFFFFF"/>
              <w:ind w:left="709" w:right="34" w:hanging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14:paraId="2DC6EB27" w14:textId="6B67F429" w:rsidR="00947CC0" w:rsidRPr="006134B7" w:rsidRDefault="005A1792" w:rsidP="00947C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01B9F796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65BE299" w14:textId="77777777" w:rsidR="006134B7" w:rsidRPr="006134B7" w:rsidRDefault="006134B7" w:rsidP="000B74C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1E10EEC3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6134B7">
        <w:rPr>
          <w:rFonts w:ascii="Times New Roman" w:eastAsia="+mn-ea" w:hAnsi="Times New Roman" w:cs="Times New Roman"/>
          <w:b/>
        </w:rPr>
        <w:lastRenderedPageBreak/>
        <w:t>ЗАДАНИЯ ЗАКРЫТОГО ТИПА НА ВЫБОР НЕСКОЛЬКИХ ВАРИАНТОВ ОТВЕТОВ</w:t>
      </w:r>
    </w:p>
    <w:p w14:paraId="0AA47DE5" w14:textId="151D7C0A" w:rsid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301"/>
        <w:gridCol w:w="1056"/>
      </w:tblGrid>
      <w:tr w:rsidR="00452F21" w:rsidRPr="006134B7" w14:paraId="432D0EF3" w14:textId="77777777" w:rsidTr="00C80838">
        <w:trPr>
          <w:cantSplit/>
          <w:trHeight w:val="1375"/>
        </w:trPr>
        <w:tc>
          <w:tcPr>
            <w:tcW w:w="988" w:type="dxa"/>
            <w:textDirection w:val="btLr"/>
          </w:tcPr>
          <w:p w14:paraId="2664D856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5CC183D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01" w:type="dxa"/>
            <w:vAlign w:val="center"/>
          </w:tcPr>
          <w:p w14:paraId="01CA8A18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56" w:type="dxa"/>
            <w:vAlign w:val="center"/>
          </w:tcPr>
          <w:p w14:paraId="52207B75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52F21" w:rsidRPr="006134B7" w14:paraId="3D525EC4" w14:textId="77777777" w:rsidTr="00B26A55">
        <w:trPr>
          <w:trHeight w:val="412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32A349C8" w14:textId="480F1D0E" w:rsidR="00452F21" w:rsidRPr="005E4E2A" w:rsidRDefault="005E4E2A" w:rsidP="005E4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E2A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Предмет, метод и система семейного права</w:t>
            </w:r>
          </w:p>
        </w:tc>
      </w:tr>
      <w:tr w:rsidR="00452F21" w:rsidRPr="006134B7" w14:paraId="49F44BE4" w14:textId="77777777" w:rsidTr="00C80838">
        <w:tc>
          <w:tcPr>
            <w:tcW w:w="988" w:type="dxa"/>
          </w:tcPr>
          <w:p w14:paraId="1C0A4844" w14:textId="679B685C" w:rsidR="00452F21" w:rsidRPr="006134B7" w:rsidRDefault="00452F21" w:rsidP="0071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975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18321FB" w14:textId="77777777" w:rsidR="00452F21" w:rsidRPr="006134B7" w:rsidRDefault="00452F21" w:rsidP="0071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01" w:type="dxa"/>
          </w:tcPr>
          <w:p w14:paraId="791E89D5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C17E068" w14:textId="77777777" w:rsidR="0086621D" w:rsidRPr="0086621D" w:rsidRDefault="0086621D" w:rsidP="008662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Регулирование семейных отношений осуществляется в соответствии с принципами </w:t>
            </w:r>
          </w:p>
          <w:p w14:paraId="26165B4C" w14:textId="46424D86" w:rsidR="0086621D" w:rsidRPr="0086621D" w:rsidRDefault="0086621D" w:rsidP="00C80838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добровольности бр</w:t>
            </w:r>
            <w:r w:rsidR="00C80838">
              <w:rPr>
                <w:rFonts w:ascii="Times New Roman" w:hAnsi="Times New Roman" w:cs="Times New Roman"/>
                <w:bCs/>
                <w:sz w:val="24"/>
                <w:szCs w:val="24"/>
              </w:rPr>
              <w:t>ачного союза мужчины и женщины</w:t>
            </w:r>
          </w:p>
          <w:p w14:paraId="44854EAF" w14:textId="73A865A0" w:rsidR="0086621D" w:rsidRPr="0086621D" w:rsidRDefault="0086621D" w:rsidP="00C80838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C80838">
              <w:rPr>
                <w:rFonts w:ascii="Times New Roman" w:hAnsi="Times New Roman" w:cs="Times New Roman"/>
                <w:bCs/>
                <w:sz w:val="24"/>
                <w:szCs w:val="24"/>
              </w:rPr>
              <w:t>авенства прав супругов в семье</w:t>
            </w:r>
          </w:p>
          <w:p w14:paraId="791098DD" w14:textId="5CC6EE4A" w:rsidR="0086621D" w:rsidRPr="0086621D" w:rsidRDefault="0086621D" w:rsidP="00C80838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разрешения внутрисемейных</w:t>
            </w:r>
            <w:r w:rsidR="00C80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вопросов по взаимному согласию</w:t>
            </w: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65F2286" w14:textId="0FC5280A" w:rsidR="0086621D" w:rsidRPr="0086621D" w:rsidRDefault="0086621D" w:rsidP="00C80838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>приори</w:t>
            </w:r>
            <w:r w:rsidR="00C80838">
              <w:rPr>
                <w:rFonts w:ascii="Times New Roman" w:hAnsi="Times New Roman" w:cs="Times New Roman"/>
                <w:bCs/>
                <w:sz w:val="24"/>
                <w:szCs w:val="24"/>
              </w:rPr>
              <w:t>тета семейного воспитания детей</w:t>
            </w: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E476F93" w14:textId="49D3AEE5" w:rsidR="00452F21" w:rsidRPr="0086621D" w:rsidRDefault="0086621D" w:rsidP="00C80838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 приоритетной защиты прав и интересов несовершеннолетних и нетрудоспособных членов семьи</w:t>
            </w:r>
          </w:p>
        </w:tc>
        <w:tc>
          <w:tcPr>
            <w:tcW w:w="1056" w:type="dxa"/>
          </w:tcPr>
          <w:p w14:paraId="45904001" w14:textId="5C3DD0D1" w:rsidR="00452F21" w:rsidRPr="006134B7" w:rsidRDefault="0086621D" w:rsidP="00711E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1,2,3,4,5</w:t>
            </w:r>
          </w:p>
        </w:tc>
      </w:tr>
      <w:tr w:rsidR="00452F21" w:rsidRPr="006134B7" w14:paraId="693282B4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172E6056" w14:textId="02203325" w:rsidR="00452F21" w:rsidRPr="005E4E2A" w:rsidRDefault="005E4E2A" w:rsidP="005E4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3.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рак в российском семейном праве</w:t>
            </w:r>
          </w:p>
        </w:tc>
      </w:tr>
      <w:tr w:rsidR="00452F21" w:rsidRPr="006134B7" w14:paraId="71AA9590" w14:textId="77777777" w:rsidTr="00C80838">
        <w:tc>
          <w:tcPr>
            <w:tcW w:w="988" w:type="dxa"/>
          </w:tcPr>
          <w:p w14:paraId="51CD2DD3" w14:textId="0D808DD5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B144D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763C9D9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01" w:type="dxa"/>
          </w:tcPr>
          <w:p w14:paraId="2FE5B749" w14:textId="77777777" w:rsidR="00452F21" w:rsidRDefault="00107428" w:rsidP="008620EB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902B69A" w14:textId="77777777" w:rsidR="001648D0" w:rsidRPr="00C80838" w:rsidRDefault="001648D0" w:rsidP="001648D0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8083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соответствии со ст.12 СК РФ, условиями заключения брака являются:</w:t>
            </w:r>
          </w:p>
          <w:p w14:paraId="78242F26" w14:textId="77777777" w:rsidR="001648D0" w:rsidRPr="006451C5" w:rsidRDefault="001648D0" w:rsidP="00C80838">
            <w:pPr>
              <w:pStyle w:val="a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46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взаимное добровольное согласие мужчины и женщины;</w:t>
            </w:r>
          </w:p>
          <w:p w14:paraId="1F31B2BA" w14:textId="77777777" w:rsidR="001648D0" w:rsidRPr="006451C5" w:rsidRDefault="001648D0" w:rsidP="00C80838">
            <w:pPr>
              <w:pStyle w:val="a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46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согласие </w:t>
            </w:r>
            <w:proofErr w:type="gramStart"/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родителей</w:t>
            </w:r>
            <w:proofErr w:type="gramEnd"/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вступающих в брак;</w:t>
            </w:r>
          </w:p>
          <w:p w14:paraId="50A24F07" w14:textId="77777777" w:rsidR="001648D0" w:rsidRPr="006451C5" w:rsidRDefault="001648D0" w:rsidP="00C80838">
            <w:pPr>
              <w:pStyle w:val="a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46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достижение брачного возраста;</w:t>
            </w:r>
          </w:p>
          <w:p w14:paraId="7DBEA7FD" w14:textId="77777777" w:rsidR="001648D0" w:rsidRPr="006451C5" w:rsidRDefault="001648D0" w:rsidP="00C80838">
            <w:pPr>
              <w:pStyle w:val="a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46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 наличии детей у одной из сторон, необходимо их согласие;</w:t>
            </w:r>
          </w:p>
          <w:p w14:paraId="72FD2DAA" w14:textId="07C761B7" w:rsidR="001648D0" w:rsidRPr="00B144DE" w:rsidRDefault="001648D0" w:rsidP="00C80838">
            <w:pPr>
              <w:pStyle w:val="a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46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1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совместное проживание в течении 2-х лет.</w:t>
            </w:r>
          </w:p>
        </w:tc>
        <w:tc>
          <w:tcPr>
            <w:tcW w:w="1056" w:type="dxa"/>
          </w:tcPr>
          <w:p w14:paraId="75CDC279" w14:textId="0DFEC173" w:rsidR="00452F21" w:rsidRPr="006134B7" w:rsidRDefault="001648D0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  <w:tr w:rsidR="00452F21" w:rsidRPr="006134B7" w14:paraId="2C424C82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AC4D593" w14:textId="5C39BDC1" w:rsidR="00452F21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Правоотношения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между супругами</w:t>
            </w:r>
          </w:p>
        </w:tc>
      </w:tr>
      <w:tr w:rsidR="00452F21" w:rsidRPr="006134B7" w14:paraId="3AA47D54" w14:textId="77777777" w:rsidTr="00C80838">
        <w:tc>
          <w:tcPr>
            <w:tcW w:w="988" w:type="dxa"/>
          </w:tcPr>
          <w:p w14:paraId="067DE47B" w14:textId="696EEDDD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803F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6B30094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01" w:type="dxa"/>
          </w:tcPr>
          <w:p w14:paraId="4EBD82A0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FE72D02" w14:textId="77777777" w:rsidR="0086621D" w:rsidRDefault="0086621D" w:rsidP="008662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Брачный договор может быть заключен </w:t>
            </w:r>
          </w:p>
          <w:p w14:paraId="67989EF3" w14:textId="77777777" w:rsidR="0086621D" w:rsidRPr="0086621D" w:rsidRDefault="0086621D" w:rsidP="00C8083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sz w:val="24"/>
                <w:szCs w:val="24"/>
              </w:rPr>
              <w:t>до государственной регистрации заключения брака</w:t>
            </w:r>
          </w:p>
          <w:p w14:paraId="4F63D268" w14:textId="5D7F1A99" w:rsidR="0086621D" w:rsidRPr="0086621D" w:rsidRDefault="0086621D" w:rsidP="00C8083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sz w:val="24"/>
                <w:szCs w:val="24"/>
              </w:rPr>
              <w:t>в любое время в период брака</w:t>
            </w:r>
          </w:p>
          <w:p w14:paraId="3EDFCEB7" w14:textId="413827F8" w:rsidR="00452F21" w:rsidRPr="00C80838" w:rsidRDefault="0086621D" w:rsidP="00C8083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sz w:val="24"/>
                <w:szCs w:val="24"/>
              </w:rPr>
              <w:t>такой институт российским семейным правом не предусмотрен</w:t>
            </w:r>
          </w:p>
        </w:tc>
        <w:tc>
          <w:tcPr>
            <w:tcW w:w="1056" w:type="dxa"/>
          </w:tcPr>
          <w:p w14:paraId="2B0A0668" w14:textId="4B59A32A" w:rsidR="00452F21" w:rsidRPr="006134B7" w:rsidRDefault="0086621D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452F21" w:rsidRPr="006134B7" w14:paraId="738191D1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24D1DEB" w14:textId="5F913209" w:rsidR="00452F21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5. Правоотно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шения между родителями и детьми</w:t>
            </w:r>
          </w:p>
        </w:tc>
      </w:tr>
      <w:tr w:rsidR="00452F21" w:rsidRPr="006134B7" w14:paraId="1A58C493" w14:textId="77777777" w:rsidTr="00C80838">
        <w:tc>
          <w:tcPr>
            <w:tcW w:w="988" w:type="dxa"/>
          </w:tcPr>
          <w:p w14:paraId="4CC3E9C6" w14:textId="0C992963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03F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2EC2BAC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01" w:type="dxa"/>
          </w:tcPr>
          <w:p w14:paraId="3D380528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100E759" w14:textId="61B1AF0C" w:rsidR="008046B7" w:rsidRPr="00C80838" w:rsidRDefault="008046B7" w:rsidP="008046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83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отцовства в судебном порядке осуществляется </w:t>
            </w:r>
          </w:p>
          <w:p w14:paraId="2CD0C13C" w14:textId="77777777" w:rsidR="008046B7" w:rsidRPr="00C80838" w:rsidRDefault="008046B7" w:rsidP="00C80838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838">
              <w:rPr>
                <w:rFonts w:ascii="Times New Roman" w:hAnsi="Times New Roman" w:cs="Times New Roman"/>
                <w:sz w:val="24"/>
                <w:szCs w:val="24"/>
              </w:rPr>
              <w:t xml:space="preserve">по заявлению одного из родителей, опекуна (попечителя) ребенка </w:t>
            </w:r>
          </w:p>
          <w:p w14:paraId="25368782" w14:textId="77777777" w:rsidR="008046B7" w:rsidRPr="00C80838" w:rsidRDefault="008046B7" w:rsidP="00C80838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838">
              <w:rPr>
                <w:rFonts w:ascii="Times New Roman" w:hAnsi="Times New Roman" w:cs="Times New Roman"/>
                <w:sz w:val="24"/>
                <w:szCs w:val="24"/>
              </w:rPr>
              <w:t>по заявлению лица, на иждивении которого находится ребенок,</w:t>
            </w:r>
          </w:p>
          <w:p w14:paraId="3CBE95A5" w14:textId="2E4D4DDC" w:rsidR="00711E93" w:rsidRPr="006134B7" w:rsidRDefault="008046B7" w:rsidP="00C80838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465" w:hanging="4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0838">
              <w:rPr>
                <w:rFonts w:ascii="Times New Roman" w:hAnsi="Times New Roman" w:cs="Times New Roman"/>
                <w:sz w:val="24"/>
                <w:szCs w:val="24"/>
              </w:rPr>
              <w:t>по заявлению самого ребенка по достижении им совершеннолетия</w:t>
            </w:r>
          </w:p>
        </w:tc>
        <w:tc>
          <w:tcPr>
            <w:tcW w:w="1056" w:type="dxa"/>
          </w:tcPr>
          <w:p w14:paraId="767FA7E4" w14:textId="1948925C" w:rsidR="00452F21" w:rsidRPr="006134B7" w:rsidRDefault="00711E93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046B7">
              <w:rPr>
                <w:rFonts w:ascii="Times New Roman" w:eastAsia="Calibri" w:hAnsi="Times New Roman" w:cs="Times New Roman"/>
                <w:sz w:val="24"/>
                <w:szCs w:val="24"/>
              </w:rPr>
              <w:t>,3</w:t>
            </w:r>
          </w:p>
        </w:tc>
      </w:tr>
      <w:tr w:rsidR="00452F21" w:rsidRPr="006134B7" w14:paraId="21731A8C" w14:textId="77777777" w:rsidTr="00B26A5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D34E647" w14:textId="0B054D48" w:rsidR="00452F21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 6. Алиментные правоотношения</w:t>
            </w:r>
          </w:p>
        </w:tc>
      </w:tr>
      <w:tr w:rsidR="00452F21" w:rsidRPr="006134B7" w14:paraId="3FAF9F75" w14:textId="77777777" w:rsidTr="00C80838">
        <w:tc>
          <w:tcPr>
            <w:tcW w:w="988" w:type="dxa"/>
          </w:tcPr>
          <w:p w14:paraId="57CE1DF0" w14:textId="170123E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803F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95F590E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01" w:type="dxa"/>
          </w:tcPr>
          <w:p w14:paraId="231F8FE5" w14:textId="77777777" w:rsidR="00B144DE" w:rsidRDefault="00107428" w:rsidP="008620EB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</w:t>
            </w:r>
            <w:r w:rsidR="008620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ите правильные варианты ответов</w:t>
            </w:r>
          </w:p>
          <w:p w14:paraId="66C8BF25" w14:textId="40572157" w:rsidR="0086621D" w:rsidRPr="0086621D" w:rsidRDefault="0086621D" w:rsidP="008662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>Право требовать предоставления алиментов в судебном порядке от другого супруга, обладающего необходимыми для этого средствами, имеют:</w:t>
            </w:r>
          </w:p>
          <w:p w14:paraId="3E59E487" w14:textId="36C0F4A2" w:rsidR="0086621D" w:rsidRPr="0086621D" w:rsidRDefault="0086621D" w:rsidP="00C8083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нетрудоспособный </w:t>
            </w:r>
            <w:r w:rsidR="00C80838">
              <w:rPr>
                <w:rFonts w:ascii="Times New Roman" w:hAnsi="Times New Roman" w:cs="Times New Roman"/>
                <w:bCs/>
                <w:sz w:val="24"/>
                <w:szCs w:val="24"/>
              </w:rPr>
              <w:t>нуждающийся супруг</w:t>
            </w:r>
          </w:p>
          <w:p w14:paraId="19A0F313" w14:textId="12822DF8" w:rsidR="0086621D" w:rsidRPr="0086621D" w:rsidRDefault="00C80838" w:rsidP="00C8083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жена в период беременности</w:t>
            </w:r>
          </w:p>
          <w:p w14:paraId="4E99E62F" w14:textId="620A120F" w:rsidR="0086621D" w:rsidRPr="0086621D" w:rsidRDefault="0086621D" w:rsidP="00C8083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>супруг, фактически осуществляющий уход за общим ребенком в течен</w:t>
            </w:r>
            <w:r w:rsidR="00C80838">
              <w:rPr>
                <w:rFonts w:ascii="Times New Roman" w:hAnsi="Times New Roman" w:cs="Times New Roman"/>
                <w:bCs/>
                <w:sz w:val="24"/>
                <w:szCs w:val="24"/>
              </w:rPr>
              <w:t>ие трех лет со дня его рождения</w:t>
            </w:r>
          </w:p>
          <w:p w14:paraId="38DDC0EC" w14:textId="06C50542" w:rsidR="0086621D" w:rsidRPr="0086621D" w:rsidRDefault="0086621D" w:rsidP="00C8083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нуждающийся супруг, фактически осуществляющий уход за общим ребенком-инвалидом до достижения ребенком возраста </w:t>
            </w: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восемнадцати лет или за общим ребенком</w:t>
            </w:r>
            <w:r w:rsidR="00C80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инвалидом с детства I группы</w:t>
            </w:r>
          </w:p>
        </w:tc>
        <w:tc>
          <w:tcPr>
            <w:tcW w:w="1056" w:type="dxa"/>
          </w:tcPr>
          <w:p w14:paraId="2E3EF0FB" w14:textId="533F1907" w:rsidR="00452F21" w:rsidRPr="006134B7" w:rsidRDefault="0086621D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1,2,3,4</w:t>
            </w:r>
          </w:p>
        </w:tc>
      </w:tr>
      <w:tr w:rsidR="00452F21" w:rsidRPr="006134B7" w14:paraId="4653F4E0" w14:textId="77777777" w:rsidTr="00C80838">
        <w:tc>
          <w:tcPr>
            <w:tcW w:w="988" w:type="dxa"/>
          </w:tcPr>
          <w:p w14:paraId="4F850FEA" w14:textId="589AA77E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  <w:r w:rsidR="00803F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EC057A1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01" w:type="dxa"/>
          </w:tcPr>
          <w:p w14:paraId="58D48BB5" w14:textId="77777777" w:rsidR="00107428" w:rsidRPr="00ED6D42" w:rsidRDefault="00107428" w:rsidP="00107428">
            <w:pPr>
              <w:tabs>
                <w:tab w:val="left" w:pos="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6D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460B06E" w14:textId="5EF3E008" w:rsidR="008046B7" w:rsidRDefault="008046B7" w:rsidP="008046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 вправе определить размер алиментов, взыскиваемых ежемесячно, в твердой денежной сумме</w:t>
            </w:r>
          </w:p>
          <w:p w14:paraId="50B8EED1" w14:textId="77777777" w:rsidR="008046B7" w:rsidRDefault="008046B7" w:rsidP="00C8083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6B7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соглашения родителей об уплате алиментов на несовершеннолетних детей </w:t>
            </w:r>
          </w:p>
          <w:p w14:paraId="6032E644" w14:textId="1FBE7C0D" w:rsidR="008046B7" w:rsidRDefault="008046B7" w:rsidP="00C8083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46B7">
              <w:rPr>
                <w:rFonts w:ascii="Times New Roman" w:hAnsi="Times New Roman" w:cs="Times New Roman"/>
                <w:sz w:val="24"/>
                <w:szCs w:val="24"/>
              </w:rPr>
              <w:t xml:space="preserve"> случаях, если родитель, обязанный уплачивать алименты, имеет нерегулярный, меняющийся заработок и (или) иной доход </w:t>
            </w:r>
          </w:p>
          <w:p w14:paraId="6577D605" w14:textId="37F25630" w:rsidR="00452F21" w:rsidRPr="006134B7" w:rsidRDefault="008046B7" w:rsidP="00C8083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46B7">
              <w:rPr>
                <w:rFonts w:ascii="Times New Roman" w:hAnsi="Times New Roman" w:cs="Times New Roman"/>
                <w:sz w:val="24"/>
                <w:szCs w:val="24"/>
              </w:rPr>
              <w:t xml:space="preserve">если родитель получает заработок и (или) иной доход полностью или частично в натуре или в иностранной валюте </w:t>
            </w:r>
          </w:p>
        </w:tc>
        <w:tc>
          <w:tcPr>
            <w:tcW w:w="1056" w:type="dxa"/>
          </w:tcPr>
          <w:p w14:paraId="415A7554" w14:textId="6E26F543" w:rsidR="00452F21" w:rsidRPr="006134B7" w:rsidRDefault="0086621D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</w:tbl>
    <w:p w14:paraId="6AF5F30A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879BAEB" w14:textId="77777777" w:rsidR="006134B7" w:rsidRPr="006134B7" w:rsidRDefault="006134B7" w:rsidP="000B74C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7104C5F9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6134B7">
        <w:rPr>
          <w:rFonts w:ascii="Times New Roman" w:eastAsia="+mn-ea" w:hAnsi="Times New Roman" w:cs="Times New Roman"/>
          <w:b/>
        </w:rPr>
        <w:lastRenderedPageBreak/>
        <w:t>ЗАДАНИЯ ЗАКРЫТОГО ТИПА НА СООТВЕТСТВИЕ / СОПОСТАВЛЕНИЕ</w:t>
      </w:r>
    </w:p>
    <w:p w14:paraId="5F2BE45B" w14:textId="69BF08B9" w:rsid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7513"/>
        <w:gridCol w:w="844"/>
      </w:tblGrid>
      <w:tr w:rsidR="00452F21" w:rsidRPr="006134B7" w14:paraId="1FC2E7DE" w14:textId="77777777" w:rsidTr="00C80838">
        <w:trPr>
          <w:cantSplit/>
          <w:trHeight w:val="1375"/>
        </w:trPr>
        <w:tc>
          <w:tcPr>
            <w:tcW w:w="988" w:type="dxa"/>
            <w:textDirection w:val="btLr"/>
          </w:tcPr>
          <w:p w14:paraId="70AAFBDF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A8D9CE9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13" w:type="dxa"/>
            <w:vAlign w:val="center"/>
          </w:tcPr>
          <w:p w14:paraId="55C97D12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4" w:type="dxa"/>
            <w:vAlign w:val="center"/>
          </w:tcPr>
          <w:p w14:paraId="2DD000FE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52F21" w:rsidRPr="006134B7" w14:paraId="037F5AED" w14:textId="77777777" w:rsidTr="00C80838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E4F4E65" w14:textId="4A9DB5C9" w:rsidR="00452F21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5. Правоотно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шения между родителями и детьми</w:t>
            </w:r>
          </w:p>
        </w:tc>
      </w:tr>
      <w:tr w:rsidR="00452F21" w:rsidRPr="006134B7" w14:paraId="4325726E" w14:textId="77777777" w:rsidTr="00C80838">
        <w:tc>
          <w:tcPr>
            <w:tcW w:w="988" w:type="dxa"/>
          </w:tcPr>
          <w:p w14:paraId="47CFEE98" w14:textId="3AE27C8B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03F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F01156A" w14:textId="0848912C" w:rsidR="00452F21" w:rsidRPr="006134B7" w:rsidRDefault="00C80838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3" w:type="dxa"/>
          </w:tcPr>
          <w:p w14:paraId="6B1B0838" w14:textId="6AB641EE" w:rsidR="000A362F" w:rsidRDefault="000A362F" w:rsidP="000A362F">
            <w:pPr>
              <w:tabs>
                <w:tab w:val="left" w:pos="2727"/>
                <w:tab w:val="left" w:pos="3113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808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Установите </w:t>
            </w:r>
            <w:r w:rsidR="00C80838" w:rsidRPr="00C808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правильное </w:t>
            </w:r>
            <w:r w:rsidRPr="00C808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соответствие</w:t>
            </w:r>
            <w:r w:rsidRPr="00A47B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между понятиями и определениями</w:t>
            </w:r>
          </w:p>
          <w:p w14:paraId="4A036488" w14:textId="77777777" w:rsidR="000A362F" w:rsidRDefault="000A362F" w:rsidP="000A362F">
            <w:pPr>
              <w:tabs>
                <w:tab w:val="left" w:pos="2727"/>
                <w:tab w:val="left" w:pos="3113"/>
              </w:tabs>
              <w:spacing w:line="12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7419" w:type="dxa"/>
              <w:tblInd w:w="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36"/>
              <w:gridCol w:w="3783"/>
            </w:tblGrid>
            <w:tr w:rsidR="000A362F" w14:paraId="635E886F" w14:textId="77777777" w:rsidTr="00C80838">
              <w:tc>
                <w:tcPr>
                  <w:tcW w:w="3636" w:type="dxa"/>
                </w:tcPr>
                <w:p w14:paraId="7F349FBA" w14:textId="77777777" w:rsidR="000A362F" w:rsidRDefault="000A362F" w:rsidP="000A362F">
                  <w:pPr>
                    <w:tabs>
                      <w:tab w:val="left" w:pos="2727"/>
                      <w:tab w:val="left" w:pos="3113"/>
                    </w:tabs>
                    <w:ind w:right="57"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3783" w:type="dxa"/>
                </w:tcPr>
                <w:p w14:paraId="20E0991C" w14:textId="77777777" w:rsidR="000A362F" w:rsidRPr="006225A5" w:rsidRDefault="000A362F" w:rsidP="000A362F">
                  <w:pPr>
                    <w:tabs>
                      <w:tab w:val="left" w:pos="2727"/>
                      <w:tab w:val="left" w:pos="3113"/>
                      <w:tab w:val="left" w:pos="4655"/>
                    </w:tabs>
                    <w:ind w:left="329" w:right="-249" w:hanging="329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225A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0A362F" w14:paraId="5482F627" w14:textId="77777777" w:rsidTr="00C80838">
              <w:tc>
                <w:tcPr>
                  <w:tcW w:w="3636" w:type="dxa"/>
                </w:tcPr>
                <w:p w14:paraId="3CA4EC2E" w14:textId="6E4034CA" w:rsidR="000A362F" w:rsidRPr="001A5A7E" w:rsidRDefault="001A5A7E" w:rsidP="00C80838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00"/>
                    </w:tabs>
                    <w:ind w:right="57" w:hanging="185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Ребенок </w:t>
                  </w:r>
                </w:p>
              </w:tc>
              <w:tc>
                <w:tcPr>
                  <w:tcW w:w="3783" w:type="dxa"/>
                </w:tcPr>
                <w:p w14:paraId="1E058318" w14:textId="3B1A5075" w:rsidR="000A362F" w:rsidRPr="00C80838" w:rsidRDefault="008046B7" w:rsidP="00C80838">
                  <w:pPr>
                    <w:pStyle w:val="a3"/>
                    <w:numPr>
                      <w:ilvl w:val="0"/>
                      <w:numId w:val="38"/>
                    </w:numPr>
                    <w:autoSpaceDE w:val="0"/>
                    <w:autoSpaceDN w:val="0"/>
                    <w:adjustRightInd w:val="0"/>
                    <w:ind w:left="355" w:right="57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08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случае рождения ребенка у родителей, не состоящих в браке между собой, и при отсутствии совместного заявления родителей или заявления отца ребенка происхождение ребенка от конкретного лица (отцовство) устанавливается в судебном порядке</w:t>
                  </w:r>
                </w:p>
              </w:tc>
            </w:tr>
            <w:tr w:rsidR="000A362F" w14:paraId="1ADBFEE1" w14:textId="77777777" w:rsidTr="00C80838">
              <w:tc>
                <w:tcPr>
                  <w:tcW w:w="3636" w:type="dxa"/>
                </w:tcPr>
                <w:p w14:paraId="3F2A061E" w14:textId="256116EF" w:rsidR="000A362F" w:rsidRPr="001A5A7E" w:rsidRDefault="001A5A7E" w:rsidP="00C80838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53"/>
                      <w:tab w:val="left" w:pos="3113"/>
                    </w:tabs>
                    <w:ind w:left="300" w:right="57" w:hanging="426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Материнство</w:t>
                  </w:r>
                </w:p>
              </w:tc>
              <w:tc>
                <w:tcPr>
                  <w:tcW w:w="3783" w:type="dxa"/>
                </w:tcPr>
                <w:p w14:paraId="4A397F78" w14:textId="6F29B1FF" w:rsidR="000A362F" w:rsidRPr="00C80838" w:rsidRDefault="001A5A7E" w:rsidP="00C80838">
                  <w:pPr>
                    <w:pStyle w:val="a3"/>
                    <w:numPr>
                      <w:ilvl w:val="0"/>
                      <w:numId w:val="38"/>
                    </w:numPr>
                    <w:autoSpaceDE w:val="0"/>
                    <w:autoSpaceDN w:val="0"/>
                    <w:adjustRightInd w:val="0"/>
                    <w:ind w:left="355" w:right="57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08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происхождение ребенка от матери</w:t>
                  </w:r>
                </w:p>
              </w:tc>
            </w:tr>
            <w:tr w:rsidR="000A362F" w14:paraId="78D5DB2D" w14:textId="77777777" w:rsidTr="00C80838">
              <w:tc>
                <w:tcPr>
                  <w:tcW w:w="3636" w:type="dxa"/>
                </w:tcPr>
                <w:p w14:paraId="38725B9C" w14:textId="32F10CCE" w:rsidR="000A362F" w:rsidRPr="006225A5" w:rsidRDefault="001A5A7E" w:rsidP="00C80838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2727"/>
                      <w:tab w:val="left" w:pos="3113"/>
                    </w:tabs>
                    <w:ind w:left="300" w:right="57" w:hanging="426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Установление отцовства в судебном порядке</w:t>
                  </w:r>
                </w:p>
              </w:tc>
              <w:tc>
                <w:tcPr>
                  <w:tcW w:w="3783" w:type="dxa"/>
                </w:tcPr>
                <w:p w14:paraId="16313548" w14:textId="0057AD85" w:rsidR="000A362F" w:rsidRPr="00C80838" w:rsidRDefault="001A5A7E" w:rsidP="00C80838">
                  <w:pPr>
                    <w:pStyle w:val="a3"/>
                    <w:numPr>
                      <w:ilvl w:val="0"/>
                      <w:numId w:val="38"/>
                    </w:numPr>
                    <w:autoSpaceDE w:val="0"/>
                    <w:autoSpaceDN w:val="0"/>
                    <w:adjustRightInd w:val="0"/>
                    <w:ind w:left="355" w:right="57" w:hanging="425"/>
                    <w:jc w:val="both"/>
                    <w:rPr>
                      <w:rFonts w:ascii="Times New Roman" w:eastAsia="Times New Roman" w:hAnsi="Times New Roman" w:cs="Times New Roman"/>
                      <w:bCs/>
                      <w:strike/>
                      <w:color w:val="000000" w:themeColor="text1"/>
                      <w:lang w:eastAsia="ru-RU"/>
                    </w:rPr>
                  </w:pPr>
                  <w:r w:rsidRPr="00C8083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лицо, не достигшее возраста восемнадцати лет (совершеннолетия).</w:t>
                  </w:r>
                </w:p>
              </w:tc>
            </w:tr>
          </w:tbl>
          <w:p w14:paraId="6CE476BB" w14:textId="3A918D35" w:rsidR="00452F21" w:rsidRPr="006134B7" w:rsidRDefault="00452F21" w:rsidP="000A362F">
            <w:pPr>
              <w:tabs>
                <w:tab w:val="left" w:pos="436"/>
              </w:tabs>
              <w:ind w:left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5058918" w14:textId="77777777" w:rsidR="00452F21" w:rsidRDefault="000A362F" w:rsidP="000A362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1В</w:t>
            </w:r>
          </w:p>
          <w:p w14:paraId="7CA4DFAE" w14:textId="77777777" w:rsidR="001A5A7E" w:rsidRDefault="000A362F" w:rsidP="001A5A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A5A7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13ABDC0C" w14:textId="2D07168C" w:rsidR="000A362F" w:rsidRPr="006134B7" w:rsidRDefault="000A362F" w:rsidP="001A5A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A5A7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</w:tbl>
    <w:p w14:paraId="60BE9A24" w14:textId="77777777" w:rsidR="00452F21" w:rsidRDefault="00452F21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p w14:paraId="47EF4F00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42B68007" w14:textId="25B5C1AD" w:rsid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p w14:paraId="48D3D9CC" w14:textId="65C3A3C2" w:rsidR="00452F21" w:rsidRDefault="00452F21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07"/>
        <w:gridCol w:w="5233"/>
        <w:gridCol w:w="2505"/>
      </w:tblGrid>
      <w:tr w:rsidR="00452F21" w:rsidRPr="006134B7" w14:paraId="583F7D0B" w14:textId="77777777" w:rsidTr="00F62ABD">
        <w:trPr>
          <w:cantSplit/>
          <w:trHeight w:val="1375"/>
        </w:trPr>
        <w:tc>
          <w:tcPr>
            <w:tcW w:w="1607" w:type="dxa"/>
            <w:textDirection w:val="btLr"/>
          </w:tcPr>
          <w:p w14:paraId="493F79FA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3373EB1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233" w:type="dxa"/>
            <w:vAlign w:val="center"/>
          </w:tcPr>
          <w:p w14:paraId="196CE219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505" w:type="dxa"/>
            <w:vAlign w:val="center"/>
          </w:tcPr>
          <w:p w14:paraId="012A8BBD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52F21" w:rsidRPr="006134B7" w14:paraId="20BBEE85" w14:textId="77777777" w:rsidTr="006E0434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0686A1E" w14:textId="3F984A52" w:rsidR="00452F21" w:rsidRPr="005E4E2A" w:rsidRDefault="005E4E2A" w:rsidP="005E4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2. Брачно-семейные право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</w:t>
            </w:r>
          </w:p>
        </w:tc>
      </w:tr>
      <w:tr w:rsidR="00452F21" w:rsidRPr="006134B7" w14:paraId="05C9832F" w14:textId="77777777" w:rsidTr="00F62ABD">
        <w:tc>
          <w:tcPr>
            <w:tcW w:w="1607" w:type="dxa"/>
          </w:tcPr>
          <w:p w14:paraId="64BA3430" w14:textId="0FE4238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803F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6710767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233" w:type="dxa"/>
          </w:tcPr>
          <w:p w14:paraId="64DC059D" w14:textId="11D3D7C2" w:rsidR="008A2E37" w:rsidRPr="00D8726B" w:rsidRDefault="00C80838" w:rsidP="008A2E37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 утверждение</w:t>
            </w:r>
          </w:p>
          <w:p w14:paraId="1D50A3AC" w14:textId="77777777" w:rsidR="00C80838" w:rsidRDefault="0086621D" w:rsidP="008662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>К имущественным и личным неимущественным отношениям между членами семьи, не урегулированным семейным законодательством, применяется</w:t>
            </w:r>
            <w:r w:rsidR="00C808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14:paraId="1343A7CA" w14:textId="69D4A1D0" w:rsidR="00452F21" w:rsidRPr="006134B7" w:rsidRDefault="0086621D" w:rsidP="00C80838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</w:tcPr>
          <w:p w14:paraId="2588A25D" w14:textId="3FA4F154" w:rsidR="00452F21" w:rsidRPr="0086621D" w:rsidRDefault="008C1800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86621D" w:rsidRPr="0086621D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гражданское законодательство</w:t>
              </w:r>
            </w:hyperlink>
          </w:p>
        </w:tc>
      </w:tr>
      <w:tr w:rsidR="00452F21" w:rsidRPr="006134B7" w14:paraId="6C7F623E" w14:textId="77777777" w:rsidTr="006E0434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9FAFB17" w14:textId="1D3B027A" w:rsidR="00452F21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Правоотношения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между супругами</w:t>
            </w:r>
          </w:p>
        </w:tc>
      </w:tr>
      <w:tr w:rsidR="00452F21" w:rsidRPr="006134B7" w14:paraId="2ECFEB64" w14:textId="77777777" w:rsidTr="00F62ABD">
        <w:tc>
          <w:tcPr>
            <w:tcW w:w="1607" w:type="dxa"/>
          </w:tcPr>
          <w:p w14:paraId="6DE8C9E6" w14:textId="10B76CC4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803F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696739E" w14:textId="77777777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233" w:type="dxa"/>
          </w:tcPr>
          <w:p w14:paraId="3A6E3E81" w14:textId="77777777" w:rsidR="008A2E37" w:rsidRPr="00D8726B" w:rsidRDefault="008A2E37" w:rsidP="008A2E37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0CD47901" w14:textId="77777777" w:rsidR="00B26A55" w:rsidRDefault="001A5A7E" w:rsidP="00C80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5A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требованиям супругов о разделе общего имущества супругов, брак которых расторгнут, применяется </w:t>
            </w:r>
            <w:r w:rsidR="00C80838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  <w:r w:rsidRPr="001A5A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срок исковой давности.</w:t>
            </w:r>
          </w:p>
          <w:p w14:paraId="1D75F126" w14:textId="1BA10F4B" w:rsidR="00C80838" w:rsidRPr="00B26A55" w:rsidRDefault="00C80838" w:rsidP="00C80838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50B0EF0F" w14:textId="110A5DBC" w:rsidR="00452F21" w:rsidRPr="006134B7" w:rsidRDefault="001A5A7E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трехлетний</w:t>
            </w:r>
          </w:p>
        </w:tc>
      </w:tr>
      <w:tr w:rsidR="00DA32AB" w:rsidRPr="006134B7" w14:paraId="706CF431" w14:textId="77777777" w:rsidTr="006E0434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4154E62" w14:textId="224E29FA" w:rsidR="00DA32AB" w:rsidRPr="008620EB" w:rsidRDefault="00DA32AB" w:rsidP="00DA3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5. Правоотно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шения между родителями и детьми</w:t>
            </w:r>
          </w:p>
        </w:tc>
      </w:tr>
      <w:tr w:rsidR="00DA32AB" w:rsidRPr="006134B7" w14:paraId="22F71B56" w14:textId="77777777" w:rsidTr="00F62ABD">
        <w:tc>
          <w:tcPr>
            <w:tcW w:w="1607" w:type="dxa"/>
          </w:tcPr>
          <w:p w14:paraId="1EE0FFE7" w14:textId="2F920F4E" w:rsidR="00DA32AB" w:rsidRPr="006134B7" w:rsidRDefault="00DA32AB" w:rsidP="00DA32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38C5FD63" w14:textId="77777777" w:rsidR="00DA32AB" w:rsidRPr="006134B7" w:rsidRDefault="00DA32AB" w:rsidP="00DA32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233" w:type="dxa"/>
          </w:tcPr>
          <w:p w14:paraId="0A62D139" w14:textId="77777777" w:rsidR="00DA32AB" w:rsidRPr="00D8726B" w:rsidRDefault="00DA32AB" w:rsidP="00DA32AB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726B">
              <w:rPr>
                <w:rFonts w:ascii="Times New Roman" w:hAnsi="Times New Roman"/>
                <w:b/>
                <w:sz w:val="24"/>
                <w:szCs w:val="24"/>
              </w:rPr>
              <w:t xml:space="preserve">Впишите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вместо пропуска правильный ответ</w:t>
            </w:r>
          </w:p>
          <w:p w14:paraId="34E1F3F1" w14:textId="3BCB5930" w:rsidR="00DA32AB" w:rsidRDefault="00DA32AB" w:rsidP="00D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имеют ____________ право на обучение и воспитание своих детей перед всеми другими лицами.</w:t>
            </w:r>
          </w:p>
          <w:p w14:paraId="33ED08CB" w14:textId="1F4BEEE6" w:rsidR="00DA32AB" w:rsidRPr="006134B7" w:rsidRDefault="00DA32AB" w:rsidP="00DA32AB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27773348" w14:textId="65F0456F" w:rsidR="00DA32AB" w:rsidRPr="006134B7" w:rsidRDefault="00DA32AB" w:rsidP="00DA32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преимущественное</w:t>
            </w:r>
          </w:p>
        </w:tc>
      </w:tr>
      <w:tr w:rsidR="00DA32AB" w:rsidRPr="006134B7" w14:paraId="503733E4" w14:textId="77777777" w:rsidTr="00F62ABD">
        <w:tc>
          <w:tcPr>
            <w:tcW w:w="1607" w:type="dxa"/>
          </w:tcPr>
          <w:p w14:paraId="5817E73B" w14:textId="186070D1" w:rsidR="00DA32AB" w:rsidRDefault="00DA32AB" w:rsidP="00DA32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5.5.</w:t>
            </w:r>
          </w:p>
          <w:p w14:paraId="1C653EE8" w14:textId="5253134A" w:rsidR="00DA32AB" w:rsidRPr="006134B7" w:rsidRDefault="00DA32AB" w:rsidP="00DA32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233" w:type="dxa"/>
          </w:tcPr>
          <w:p w14:paraId="5EA5D767" w14:textId="305E1AF9" w:rsidR="00DA32AB" w:rsidRPr="00D8726B" w:rsidRDefault="00DA32AB" w:rsidP="00DA32AB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 утверждение</w:t>
            </w:r>
          </w:p>
          <w:p w14:paraId="0ED10A14" w14:textId="77777777" w:rsidR="00DA32AB" w:rsidRDefault="00DA32AB" w:rsidP="00D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жительства детей при раздельном проживании родителей устанавливается ____________.</w:t>
            </w:r>
          </w:p>
          <w:p w14:paraId="732B180E" w14:textId="29FDF5F2" w:rsidR="00DA32AB" w:rsidRPr="00D8726B" w:rsidRDefault="00DA32AB" w:rsidP="00DA32AB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5" w:type="dxa"/>
          </w:tcPr>
          <w:p w14:paraId="5746BFC1" w14:textId="3373B652" w:rsidR="00DA32AB" w:rsidRPr="008A2E37" w:rsidRDefault="00DA32AB" w:rsidP="00DA32AB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соглашением родителей</w:t>
            </w:r>
          </w:p>
        </w:tc>
      </w:tr>
      <w:tr w:rsidR="00DA32AB" w:rsidRPr="006134B7" w14:paraId="475CFAFC" w14:textId="77777777" w:rsidTr="006E0434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985A6CD" w14:textId="3B9346C2" w:rsidR="00DA32AB" w:rsidRPr="008620EB" w:rsidRDefault="00DA32AB" w:rsidP="00DA3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 6. Алиментные правоотношения</w:t>
            </w:r>
          </w:p>
        </w:tc>
      </w:tr>
      <w:tr w:rsidR="00DA32AB" w:rsidRPr="006134B7" w14:paraId="20714832" w14:textId="77777777" w:rsidTr="00F62ABD">
        <w:tc>
          <w:tcPr>
            <w:tcW w:w="1607" w:type="dxa"/>
          </w:tcPr>
          <w:p w14:paraId="551580B2" w14:textId="2CB336BA" w:rsidR="00DA32AB" w:rsidRPr="006134B7" w:rsidRDefault="00DA32AB" w:rsidP="00DA32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34F6FCC3" w14:textId="3634B8B9" w:rsidR="00DA32AB" w:rsidRPr="006134B7" w:rsidRDefault="00DA32AB" w:rsidP="00DA32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233" w:type="dxa"/>
          </w:tcPr>
          <w:p w14:paraId="3822536A" w14:textId="38D13ED8" w:rsidR="00DA32AB" w:rsidRPr="00D8726B" w:rsidRDefault="00DA32AB" w:rsidP="00DA32AB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 утверждение</w:t>
            </w:r>
          </w:p>
          <w:p w14:paraId="040B8F90" w14:textId="10517D73" w:rsidR="00DA32AB" w:rsidRDefault="00DA32AB" w:rsidP="00D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 может освободить супруга от обязанности содержать другого нетрудоспособного нуждающегося в помощи супруга или ограничить эту обязанность определенным сроком как в период брака, так и после его расторжения ____________.</w:t>
            </w:r>
          </w:p>
          <w:p w14:paraId="7827E332" w14:textId="1D5348D2" w:rsidR="00DA32AB" w:rsidRPr="0038318C" w:rsidRDefault="00DA32AB" w:rsidP="00DA32A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2B9F9D47" w14:textId="77777777" w:rsidR="00DA32AB" w:rsidRDefault="00DA32AB" w:rsidP="00DA32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нетрудоспособность нуждающегося в помощи супруга наступила в результате злоупотребления спиртными напитками, наркотическими средствами или в результате совершения им умышленного преступления;</w:t>
            </w:r>
          </w:p>
          <w:p w14:paraId="256182AA" w14:textId="77777777" w:rsidR="00DA32AB" w:rsidRDefault="00DA32AB" w:rsidP="00DA32AB">
            <w:pPr>
              <w:autoSpaceDE w:val="0"/>
              <w:autoSpaceDN w:val="0"/>
              <w:adjustRightInd w:val="0"/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непродолжительности пребывания супругов в браке;</w:t>
            </w:r>
          </w:p>
          <w:p w14:paraId="2D43E33C" w14:textId="00EE8AEF" w:rsidR="00DA32AB" w:rsidRPr="00C80838" w:rsidRDefault="00DA32AB" w:rsidP="00DA32AB">
            <w:pPr>
              <w:autoSpaceDE w:val="0"/>
              <w:autoSpaceDN w:val="0"/>
              <w:adjustRightInd w:val="0"/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недостойного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в семье супруга, требующего выплаты алиментов.</w:t>
            </w:r>
          </w:p>
        </w:tc>
      </w:tr>
      <w:tr w:rsidR="00F62ABD" w:rsidRPr="006134B7" w14:paraId="4D3E7B87" w14:textId="77777777" w:rsidTr="00F62ABD">
        <w:tc>
          <w:tcPr>
            <w:tcW w:w="1607" w:type="dxa"/>
          </w:tcPr>
          <w:p w14:paraId="600DAE2E" w14:textId="77777777" w:rsidR="00F62ABD" w:rsidRPr="006134B7" w:rsidRDefault="00F62ABD" w:rsidP="00F62AB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F5682A4" w14:textId="07E015E6" w:rsidR="00F62ABD" w:rsidRDefault="00F62ABD" w:rsidP="00F62AB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233" w:type="dxa"/>
          </w:tcPr>
          <w:p w14:paraId="42D0B9ED" w14:textId="77777777" w:rsidR="00F62ABD" w:rsidRPr="00B75DE2" w:rsidRDefault="00F62ABD" w:rsidP="00F62A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 суждение</w:t>
            </w:r>
          </w:p>
          <w:p w14:paraId="74DE9535" w14:textId="32BA3455" w:rsidR="00F62ABD" w:rsidRDefault="00F62ABD" w:rsidP="00F62AB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9673D">
              <w:rPr>
                <w:rFonts w:ascii="Times New Roman" w:hAnsi="Times New Roman" w:cs="Times New Roman"/>
                <w:bCs/>
                <w:sz w:val="24"/>
                <w:szCs w:val="24"/>
              </w:rPr>
              <w:t>Суд вправе освободить воспитанников от обязанности содержать фактических воспитателей, если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____________.</w:t>
            </w:r>
          </w:p>
        </w:tc>
        <w:tc>
          <w:tcPr>
            <w:tcW w:w="2505" w:type="dxa"/>
          </w:tcPr>
          <w:p w14:paraId="1A0F04F9" w14:textId="7DE134E7" w:rsidR="00F62ABD" w:rsidRDefault="00F62ABD" w:rsidP="00F62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73D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последние содержали и воспитывали их менее пяти лет, а также если они содержали и воспитывали своих воспитанников ненадлежащим образом</w:t>
            </w:r>
          </w:p>
        </w:tc>
      </w:tr>
      <w:tr w:rsidR="00F62ABD" w:rsidRPr="006134B7" w14:paraId="7B26200B" w14:textId="77777777" w:rsidTr="00F62ABD">
        <w:tc>
          <w:tcPr>
            <w:tcW w:w="9345" w:type="dxa"/>
            <w:gridSpan w:val="3"/>
          </w:tcPr>
          <w:p w14:paraId="69F1C52C" w14:textId="5D4E1A21" w:rsidR="00F62ABD" w:rsidRPr="0049673D" w:rsidRDefault="00F62ABD" w:rsidP="00F62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7. Формы воспитания детей оставшихся без попечения родителей</w:t>
            </w:r>
          </w:p>
        </w:tc>
      </w:tr>
      <w:tr w:rsidR="00F62ABD" w:rsidRPr="006134B7" w14:paraId="5C5EC062" w14:textId="77777777" w:rsidTr="00F62ABD">
        <w:tc>
          <w:tcPr>
            <w:tcW w:w="1607" w:type="dxa"/>
          </w:tcPr>
          <w:p w14:paraId="7B249782" w14:textId="58A8D1CA" w:rsidR="00F62ABD" w:rsidRPr="006134B7" w:rsidRDefault="00F62ABD" w:rsidP="00F62AB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2121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DDB88DB" w14:textId="45D550CF" w:rsidR="00F62ABD" w:rsidRPr="006134B7" w:rsidRDefault="00F62ABD" w:rsidP="00F62A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233" w:type="dxa"/>
          </w:tcPr>
          <w:p w14:paraId="185240F5" w14:textId="77777777" w:rsidR="00F62ABD" w:rsidRDefault="00F62ABD" w:rsidP="00F62ABD">
            <w:pPr>
              <w:tabs>
                <w:tab w:val="left" w:pos="43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5D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суждение</w:t>
            </w:r>
          </w:p>
          <w:p w14:paraId="2692C2AF" w14:textId="77777777" w:rsidR="00F62ABD" w:rsidRDefault="00F62ABD" w:rsidP="00F62A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устройства детей, оставшихся без попечения родителей, на воспитание в семью, исполнение обязанностей опекуна (попечителя) детей временно возлагается на </w:t>
            </w:r>
          </w:p>
          <w:p w14:paraId="7A1E20F5" w14:textId="7465ED9E" w:rsidR="00F62ABD" w:rsidRPr="00B75DE2" w:rsidRDefault="00F62ABD" w:rsidP="00F62A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70E355C8" w14:textId="0559BC0A" w:rsidR="00F62ABD" w:rsidRPr="0049673D" w:rsidRDefault="00F62ABD" w:rsidP="00F62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опеки и попечительства.</w:t>
            </w:r>
          </w:p>
        </w:tc>
      </w:tr>
    </w:tbl>
    <w:p w14:paraId="6E0F9E0A" w14:textId="77777777" w:rsidR="00F62ABD" w:rsidRDefault="00F62ABD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C45F4B4" w14:textId="489A99EB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t>ЗАДАНИЯ ОТКРЫТОГО ТИПА С РАЗВЕРНУТЫМ ОТВЕТОМ</w:t>
      </w:r>
    </w:p>
    <w:p w14:paraId="52C99F04" w14:textId="386486C6" w:rsidR="006134B7" w:rsidRDefault="006134B7" w:rsidP="000B74CE">
      <w:pPr>
        <w:tabs>
          <w:tab w:val="left" w:pos="15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34B7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0"/>
        <w:gridCol w:w="4442"/>
        <w:gridCol w:w="3963"/>
      </w:tblGrid>
      <w:tr w:rsidR="00452F21" w:rsidRPr="006134B7" w14:paraId="0DAD0B86" w14:textId="77777777" w:rsidTr="00644163">
        <w:trPr>
          <w:cantSplit/>
          <w:trHeight w:val="1375"/>
        </w:trPr>
        <w:tc>
          <w:tcPr>
            <w:tcW w:w="940" w:type="dxa"/>
            <w:textDirection w:val="btLr"/>
          </w:tcPr>
          <w:p w14:paraId="1E38C24F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283089A" w14:textId="77777777" w:rsidR="00452F21" w:rsidRPr="006134B7" w:rsidRDefault="00452F21" w:rsidP="00711E9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442" w:type="dxa"/>
            <w:vAlign w:val="center"/>
          </w:tcPr>
          <w:p w14:paraId="77ED9C63" w14:textId="77777777" w:rsidR="00452F21" w:rsidRPr="006134B7" w:rsidRDefault="00452F21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963" w:type="dxa"/>
            <w:vAlign w:val="center"/>
          </w:tcPr>
          <w:p w14:paraId="719574C1" w14:textId="23D14662" w:rsidR="00452F21" w:rsidRPr="006134B7" w:rsidRDefault="00644163" w:rsidP="00711E9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Эталон ответа</w:t>
            </w:r>
          </w:p>
        </w:tc>
      </w:tr>
      <w:tr w:rsidR="00452F21" w:rsidRPr="006134B7" w14:paraId="623D8137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DC9653B" w14:textId="1516B775" w:rsidR="00452F21" w:rsidRPr="005E4E2A" w:rsidRDefault="005E4E2A" w:rsidP="005E4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Тема 3.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рак в российском семейном праве</w:t>
            </w:r>
          </w:p>
        </w:tc>
      </w:tr>
      <w:tr w:rsidR="00452F21" w:rsidRPr="006134B7" w14:paraId="239EFCEF" w14:textId="77777777" w:rsidTr="00644163">
        <w:tc>
          <w:tcPr>
            <w:tcW w:w="940" w:type="dxa"/>
          </w:tcPr>
          <w:p w14:paraId="6C9313B0" w14:textId="7B91CE28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03F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16738AD" w14:textId="67562F70" w:rsidR="00452F21" w:rsidRPr="006134B7" w:rsidRDefault="00A207DD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442" w:type="dxa"/>
          </w:tcPr>
          <w:p w14:paraId="162BCE79" w14:textId="3CC0F7CB" w:rsidR="0086621D" w:rsidRDefault="00211DC5" w:rsidP="008662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0491E2C5" w14:textId="688453EF" w:rsidR="00452F21" w:rsidRPr="00DA32AB" w:rsidRDefault="00A207DD" w:rsidP="00A207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п</w:t>
            </w:r>
            <w:r w:rsidR="00DA32AB" w:rsidRPr="00DA32AB">
              <w:rPr>
                <w:rFonts w:ascii="Times New Roman" w:hAnsi="Times New Roman" w:cs="Times New Roman"/>
                <w:sz w:val="24"/>
                <w:szCs w:val="24"/>
              </w:rPr>
              <w:t>орядок и условия заключения брака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963" w:type="dxa"/>
          </w:tcPr>
          <w:p w14:paraId="526F31BB" w14:textId="0ED3AA61" w:rsidR="00DA32AB" w:rsidRPr="00DA32AB" w:rsidRDefault="00DA32AB" w:rsidP="00D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Брак заключается в </w:t>
            </w:r>
            <w:hyperlink r:id="rId11" w:history="1">
              <w:r w:rsidRPr="00DA32AB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органах</w:t>
              </w:r>
            </w:hyperlink>
            <w:r w:rsidRPr="00DA3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записи актов гражданского состояния.</w:t>
            </w:r>
            <w:r w:rsidRPr="00DA32AB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брака производится в личном присутствии лиц, вступающих в брак, по истечении месяца и не позднее двенадцати месяцев со дня подачи </w:t>
            </w:r>
            <w:hyperlink r:id="rId12" w:history="1">
              <w:r w:rsidRPr="00DA32AB">
                <w:rPr>
                  <w:rFonts w:ascii="Times New Roman" w:hAnsi="Times New Roman" w:cs="Times New Roman"/>
                  <w:sz w:val="24"/>
                  <w:szCs w:val="24"/>
                </w:rPr>
                <w:t>заявления</w:t>
              </w:r>
            </w:hyperlink>
            <w:r w:rsidRPr="00DA32AB">
              <w:rPr>
                <w:rFonts w:ascii="Times New Roman" w:hAnsi="Times New Roman" w:cs="Times New Roman"/>
                <w:sz w:val="24"/>
                <w:szCs w:val="24"/>
              </w:rPr>
              <w:t xml:space="preserve"> в орган записи актов гражданского состояния в дату и во время, которые определены лицами, вступающими в брак, при подаче ими заявления о заключении брака.</w:t>
            </w:r>
          </w:p>
          <w:p w14:paraId="6BB54182" w14:textId="7A70E5E6" w:rsidR="00452F21" w:rsidRPr="00DA32AB" w:rsidRDefault="00DA32AB" w:rsidP="0081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2AB">
              <w:rPr>
                <w:rFonts w:ascii="Times New Roman" w:hAnsi="Times New Roman" w:cs="Times New Roman"/>
                <w:bCs/>
                <w:sz w:val="24"/>
                <w:szCs w:val="24"/>
              </w:rPr>
              <w:t>Для заключения брака необходимы взаимное добровольное согласие мужчины и женщины, вступающих в брак, и достижение ими брачного возраста.</w:t>
            </w:r>
          </w:p>
        </w:tc>
      </w:tr>
      <w:tr w:rsidR="00452F21" w:rsidRPr="006134B7" w14:paraId="15E40109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723DD0C" w14:textId="22C69B42" w:rsidR="00452F21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 6. Алиментные правоотношения</w:t>
            </w:r>
          </w:p>
        </w:tc>
      </w:tr>
      <w:tr w:rsidR="00452F21" w:rsidRPr="006134B7" w14:paraId="689E91DD" w14:textId="77777777" w:rsidTr="00644163">
        <w:tc>
          <w:tcPr>
            <w:tcW w:w="940" w:type="dxa"/>
          </w:tcPr>
          <w:p w14:paraId="67086A6B" w14:textId="13F2D22F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49673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8E774E5" w14:textId="659662EB" w:rsidR="00452F21" w:rsidRPr="006134B7" w:rsidRDefault="0049673D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2F21" w:rsidRPr="006134B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442" w:type="dxa"/>
          </w:tcPr>
          <w:p w14:paraId="40073737" w14:textId="77777777" w:rsidR="00A207DD" w:rsidRDefault="00A207DD" w:rsidP="00A207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039C2F97" w14:textId="253B4AD5" w:rsidR="00452F21" w:rsidRPr="00212106" w:rsidRDefault="00A207DD" w:rsidP="00A207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в</w:t>
            </w:r>
            <w:r w:rsidR="00212106" w:rsidRPr="00212106">
              <w:rPr>
                <w:rFonts w:ascii="Times New Roman" w:hAnsi="Times New Roman" w:cs="Times New Roman"/>
                <w:sz w:val="24"/>
                <w:szCs w:val="24"/>
              </w:rPr>
              <w:t>иды заработка (дохода), подлежащие учету при удержании алиментов</w:t>
            </w:r>
          </w:p>
        </w:tc>
        <w:tc>
          <w:tcPr>
            <w:tcW w:w="3963" w:type="dxa"/>
          </w:tcPr>
          <w:p w14:paraId="19DA593F" w14:textId="49A316A7" w:rsidR="00452F21" w:rsidRPr="006134B7" w:rsidRDefault="008C1800" w:rsidP="0021210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212106" w:rsidRPr="00212106">
                <w:rPr>
                  <w:rFonts w:ascii="Times New Roman" w:hAnsi="Times New Roman" w:cs="Times New Roman"/>
                  <w:sz w:val="24"/>
                  <w:szCs w:val="24"/>
                </w:rPr>
                <w:t>Виды заработка</w:t>
              </w:r>
            </w:hyperlink>
            <w:r w:rsidR="00212106"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 и (или) иного дохода, которые получают родители в рублях и (или) в иностранной</w:t>
            </w:r>
            <w:r w:rsidR="00212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2106"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валюте и из которых производится удержание алиментов, взыскиваемых на </w:t>
            </w:r>
            <w:r w:rsidR="00212106" w:rsidRPr="00212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</w:t>
            </w:r>
            <w:r w:rsidR="00212106">
              <w:rPr>
                <w:rFonts w:ascii="Times New Roman" w:hAnsi="Times New Roman" w:cs="Times New Roman"/>
                <w:sz w:val="24"/>
                <w:szCs w:val="24"/>
              </w:rPr>
              <w:t>шеннолетних детей</w:t>
            </w:r>
            <w:r w:rsidR="00212106"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Правительством Российской Федерации.</w:t>
            </w:r>
          </w:p>
        </w:tc>
      </w:tr>
      <w:tr w:rsidR="00452F21" w:rsidRPr="006134B7" w14:paraId="21D5E519" w14:textId="77777777" w:rsidTr="0064416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097D2A8C" w14:textId="0A9531CD" w:rsidR="00452F21" w:rsidRPr="008620EB" w:rsidRDefault="008620EB" w:rsidP="0086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 Формы воспитания детей оставшихся без попечения родителей</w:t>
            </w:r>
          </w:p>
        </w:tc>
      </w:tr>
      <w:tr w:rsidR="00452F21" w:rsidRPr="006134B7" w14:paraId="057E5931" w14:textId="77777777" w:rsidTr="00644163">
        <w:tc>
          <w:tcPr>
            <w:tcW w:w="940" w:type="dxa"/>
          </w:tcPr>
          <w:p w14:paraId="25C2B851" w14:textId="58E0DE2C" w:rsidR="00452F21" w:rsidRPr="006134B7" w:rsidRDefault="00452F21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21210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A25B2CC" w14:textId="0306583A" w:rsidR="00452F21" w:rsidRPr="006134B7" w:rsidRDefault="00212106" w:rsidP="00711E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52F21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442" w:type="dxa"/>
          </w:tcPr>
          <w:p w14:paraId="5871A667" w14:textId="77777777" w:rsid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развернутый ответ на вопрос</w:t>
            </w:r>
          </w:p>
          <w:p w14:paraId="69D6D4D5" w14:textId="44BC5CEF" w:rsidR="00452F21" w:rsidRPr="00212106" w:rsidRDefault="00A207DD" w:rsidP="00A207DD">
            <w:pPr>
              <w:tabs>
                <w:tab w:val="left" w:pos="43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к</w:t>
            </w:r>
            <w:r w:rsidR="00212106" w:rsidRPr="00212106">
              <w:rPr>
                <w:rFonts w:ascii="Times New Roman" w:hAnsi="Times New Roman" w:cs="Times New Roman"/>
                <w:sz w:val="24"/>
                <w:szCs w:val="24"/>
              </w:rPr>
              <w:t>руг лиц, которые могут выступать в роли усыновителей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5 позиций)</w:t>
            </w:r>
          </w:p>
        </w:tc>
        <w:tc>
          <w:tcPr>
            <w:tcW w:w="3963" w:type="dxa"/>
          </w:tcPr>
          <w:p w14:paraId="60DCFB00" w14:textId="77777777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Усыновителями могут быть </w:t>
            </w:r>
            <w:hyperlink r:id="rId14" w:history="1">
              <w:r w:rsidRPr="00212106">
                <w:rPr>
                  <w:rFonts w:ascii="Times New Roman" w:hAnsi="Times New Roman" w:cs="Times New Roman"/>
                  <w:sz w:val="24"/>
                  <w:szCs w:val="24"/>
                </w:rPr>
                <w:t>совершеннолетние</w:t>
              </w:r>
            </w:hyperlink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 лица обоего пола, за исключением:</w:t>
            </w:r>
          </w:p>
          <w:p w14:paraId="189613B5" w14:textId="77777777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1) лиц, признанных судом недееспособными или ограниченно дееспособными;</w:t>
            </w:r>
          </w:p>
          <w:p w14:paraId="507EBF06" w14:textId="77777777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2) супругов, один из которых признан судом недееспособным или ограниченно дееспособным;</w:t>
            </w:r>
          </w:p>
          <w:p w14:paraId="297332D5" w14:textId="77777777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3) лиц, лишенных по суду родительских прав или ограниченных судом в родительских правах;</w:t>
            </w:r>
          </w:p>
          <w:p w14:paraId="4371CD33" w14:textId="77777777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4) лиц, отстраненных от обязанностей опекуна (попечителя) за ненадлежащее выполнение возложенных на него законом обязанностей;</w:t>
            </w:r>
          </w:p>
          <w:p w14:paraId="7FDA03BA" w14:textId="77777777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5) бывших усыновителей, если усыновление отменено судом по их вине;</w:t>
            </w:r>
          </w:p>
          <w:p w14:paraId="69CDED7B" w14:textId="02CA70FF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6"/>
            <w:bookmarkEnd w:id="1"/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6) лиц, которые по состоянию здоровья не могут усыновить ребенк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5D11C4" w14:textId="10143909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7"/>
            <w:bookmarkEnd w:id="2"/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7) лиц, которые на момент усыновления не имеют дохода, обеспечивающего усыновляемому ребенку </w:t>
            </w:r>
            <w:hyperlink r:id="rId15" w:history="1">
              <w:r w:rsidRPr="00212106">
                <w:rPr>
                  <w:rFonts w:ascii="Times New Roman" w:hAnsi="Times New Roman" w:cs="Times New Roman"/>
                  <w:sz w:val="24"/>
                  <w:szCs w:val="24"/>
                </w:rPr>
                <w:t>прожиточный минимум</w:t>
              </w:r>
            </w:hyperlink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E86ECA" w14:textId="02E17C05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8) лиц, не имеющих постоянного места жительства, кроме лиц, относящихся к коренным малочисленным народам Российской Федерации, ведущих кочевой и (или) полукочевой образ жизни и не имеющих места, где они постоянно или преимущественно проживают, в случае усыновления ими ребенка из числа лиц, относящихся к коренным малочисленным народам Российской Федерации;</w:t>
            </w:r>
          </w:p>
          <w:p w14:paraId="00A8316A" w14:textId="2108060E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11"/>
            <w:bookmarkEnd w:id="3"/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9) лиц, имеющих или имевших судимость, подвергающихся или подвергавшихся уголовному преследованию (за исключением лиц, уголовное преследование в отношении которых прекращено по реабилитирующим основаниям) за </w:t>
            </w:r>
            <w:r w:rsidRPr="00212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преступления против половой неприкосновенности и половой свободы личности, а также за преступления против жизни и здоровья, против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против семьи и несовершеннолетних, против здоровья населения и общественной нравственности, против общественной безопасности, мира и безопасности человечества, за исключением случаев, предусмотренных </w:t>
            </w:r>
            <w:hyperlink w:anchor="Par13" w:history="1">
              <w:r w:rsidRPr="00212106">
                <w:rPr>
                  <w:rFonts w:ascii="Times New Roman" w:hAnsi="Times New Roman" w:cs="Times New Roman"/>
                  <w:sz w:val="24"/>
                  <w:szCs w:val="24"/>
                </w:rPr>
                <w:t>подпунктом 10</w:t>
              </w:r>
            </w:hyperlink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пункта;</w:t>
            </w:r>
          </w:p>
          <w:p w14:paraId="71F6CED4" w14:textId="4E6BE872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13"/>
            <w:bookmarkEnd w:id="4"/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10) лиц из числа лиц, указанных в </w:t>
            </w:r>
            <w:hyperlink w:anchor="Par11" w:history="1">
              <w:r w:rsidRPr="00212106">
                <w:rPr>
                  <w:rFonts w:ascii="Times New Roman" w:hAnsi="Times New Roman" w:cs="Times New Roman"/>
                  <w:sz w:val="24"/>
                  <w:szCs w:val="24"/>
                </w:rPr>
                <w:t>подпункте 9</w:t>
              </w:r>
            </w:hyperlink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пункта, имевших судимость либо подвергавшихся уголовному преследованию за преступления против жизни и здоровья, против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против семьи и несовершеннолетних, против здоровья населения и общественной нравственности, против общественной безопасности, мира и безопасности человечества, относящиеся к преступлениям небольшой или средней тяжести, в случае признания судом таких лиц представляющими опасность для жизни, здоровья и нравственности усыновляемого ребенка. При вынесении решения об усыновлении ребенка таким лицом суд учитывает обстоятельства деяния, за которое такое лицо подвергалось уголовному преследованию, срок, прошедший с момента совершения деяния, форму вины, обстоятельства, характеризующие </w:t>
            </w:r>
            <w:r w:rsidRPr="00212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личность, в том числе поведение такого лица после совершения деяния, и иные обстоятельства в целях определения возможности обеспечить усыновляемому ребенку полноценное физическое, психическое, духовное и нравственное развитие без риска для жизни ребенка и его здоровья;</w:t>
            </w:r>
          </w:p>
          <w:p w14:paraId="246999DF" w14:textId="77777777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11) лиц, имеющих судимость за тяжкие и особо тяжкие преступления, не относящиеся к преступлениям, указанным в </w:t>
            </w:r>
            <w:hyperlink w:anchor="Par11" w:history="1">
              <w:r w:rsidRPr="00212106">
                <w:rPr>
                  <w:rFonts w:ascii="Times New Roman" w:hAnsi="Times New Roman" w:cs="Times New Roman"/>
                  <w:sz w:val="24"/>
                  <w:szCs w:val="24"/>
                </w:rPr>
                <w:t>подпункте 9</w:t>
              </w:r>
            </w:hyperlink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пункта;</w:t>
            </w:r>
          </w:p>
          <w:p w14:paraId="0240C76C" w14:textId="77777777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16"/>
            <w:bookmarkEnd w:id="5"/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12) лиц, не прошедших подготовки в порядке, установленном </w:t>
            </w:r>
            <w:hyperlink r:id="rId16" w:history="1">
              <w:r w:rsidRPr="00212106">
                <w:rPr>
                  <w:rFonts w:ascii="Times New Roman" w:hAnsi="Times New Roman" w:cs="Times New Roman"/>
                  <w:sz w:val="24"/>
                  <w:szCs w:val="24"/>
                </w:rPr>
                <w:t>пунктом 6</w:t>
              </w:r>
            </w:hyperlink>
            <w:r w:rsidRPr="0021210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статьи (за исключением близких родственников ребенка, а также лиц, которые являются или являлись усыновителями и в отношении которых усыновление не было отменено, и лиц, которые являются или являлись опекунами (попечителями) детей и которые не были отстранены от исполнения возложенных на них обязанностей);</w:t>
            </w:r>
          </w:p>
          <w:p w14:paraId="0A2F31AF" w14:textId="77777777" w:rsidR="00212106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13) лиц, состоящих в союзе, заключенном между лицами одного пола, признанном браком и зарегистрированном в соответствии с законодательством государства, в котором такой брак разрешен, а также лиц, являющихся гражданами указанного государства и не состоящих в браке;</w:t>
            </w:r>
          </w:p>
          <w:p w14:paraId="71AFEF5B" w14:textId="0FE0DF40" w:rsidR="00452F21" w:rsidRPr="00212106" w:rsidRDefault="00212106" w:rsidP="0021210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106">
              <w:rPr>
                <w:rFonts w:ascii="Times New Roman" w:hAnsi="Times New Roman" w:cs="Times New Roman"/>
                <w:sz w:val="24"/>
                <w:szCs w:val="24"/>
              </w:rPr>
              <w:t>14) лиц, изменивших пол.</w:t>
            </w:r>
          </w:p>
        </w:tc>
      </w:tr>
    </w:tbl>
    <w:p w14:paraId="3A8AE90A" w14:textId="77777777" w:rsidR="00B55F1E" w:rsidRDefault="00B55F1E">
      <w:pPr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  <w:r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  <w:lastRenderedPageBreak/>
        <w:br w:type="page"/>
      </w:r>
    </w:p>
    <w:p w14:paraId="44181ADF" w14:textId="3A9F9279" w:rsidR="003F4E6F" w:rsidRPr="00E02763" w:rsidRDefault="003F4E6F" w:rsidP="000B74CE">
      <w:pPr>
        <w:pStyle w:val="a3"/>
        <w:numPr>
          <w:ilvl w:val="0"/>
          <w:numId w:val="1"/>
        </w:numPr>
        <w:tabs>
          <w:tab w:val="left" w:pos="2328"/>
        </w:tabs>
        <w:spacing w:after="0" w:line="240" w:lineRule="auto"/>
        <w:ind w:left="709" w:hanging="709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  <w:r w:rsidRPr="00E0276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6BCBB413" w14:textId="77777777" w:rsidR="003F4E6F" w:rsidRDefault="003F4E6F" w:rsidP="000B4495">
      <w:pPr>
        <w:pStyle w:val="a3"/>
        <w:tabs>
          <w:tab w:val="left" w:pos="2328"/>
        </w:tabs>
        <w:spacing w:after="0" w:line="120" w:lineRule="auto"/>
        <w:ind w:left="1418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</w:p>
    <w:p w14:paraId="79A14B4E" w14:textId="77777777" w:rsidR="00452F21" w:rsidRPr="005E4E2A" w:rsidRDefault="00452F21" w:rsidP="005E4E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E4E2A">
        <w:rPr>
          <w:rFonts w:ascii="Times New Roman" w:hAnsi="Times New Roman" w:cs="Times New Roman"/>
          <w:b/>
          <w:sz w:val="28"/>
          <w:szCs w:val="28"/>
        </w:rPr>
        <w:t>Примерный перечень вопросов к зачету</w:t>
      </w:r>
    </w:p>
    <w:p w14:paraId="74236A1B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Понятие семейного права, его предмет и метод. </w:t>
      </w:r>
    </w:p>
    <w:p w14:paraId="0DAA7DEF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Алиментные отношения бабушки и дедушки с их внуками. </w:t>
      </w:r>
    </w:p>
    <w:p w14:paraId="60ADEA9A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Основные начала семейного права. </w:t>
      </w:r>
    </w:p>
    <w:p w14:paraId="0B0DF94E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Алиментные отношения братьев и сестер. </w:t>
      </w:r>
    </w:p>
    <w:p w14:paraId="3221D345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Понятие семьи. </w:t>
      </w:r>
    </w:p>
    <w:p w14:paraId="56B2BECE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Алиментные отношения бывших супругов. </w:t>
      </w:r>
    </w:p>
    <w:p w14:paraId="224EBC48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Классификация семейных правоотношений. </w:t>
      </w:r>
    </w:p>
    <w:p w14:paraId="4199C8A8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Размер алиментов, выплачиваемых на супруга. </w:t>
      </w:r>
    </w:p>
    <w:p w14:paraId="43B3BF34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Осуществление и защита семейных прав. </w:t>
      </w:r>
    </w:p>
    <w:p w14:paraId="61BB167D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Общая характеристика алиментных отношений, возникающих между супругами. </w:t>
      </w:r>
    </w:p>
    <w:p w14:paraId="615AA920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Сроки исковой давности в семейном праве. </w:t>
      </w:r>
    </w:p>
    <w:p w14:paraId="6E172A28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Алиментные обязательства детей по отношению к родителям. </w:t>
      </w:r>
    </w:p>
    <w:p w14:paraId="09B93233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Государственная регистрация брака. </w:t>
      </w:r>
    </w:p>
    <w:p w14:paraId="20C79723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Право на алименты нетрудоспособных совершеннолетних детей. </w:t>
      </w:r>
    </w:p>
    <w:p w14:paraId="23FDCD91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Порядок и условия заключения брака. </w:t>
      </w:r>
    </w:p>
    <w:p w14:paraId="5AC401D3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Размер алиментов, выплачиваемых родителями на детей. </w:t>
      </w:r>
    </w:p>
    <w:p w14:paraId="2C86E6CD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Основания признания брака недействительным. </w:t>
      </w:r>
    </w:p>
    <w:p w14:paraId="4E511692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>Ответственность за несвоевременную уплату алиментов.</w:t>
      </w:r>
    </w:p>
    <w:p w14:paraId="17DBBF8D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Порядок и последствия признания брака недействительным. </w:t>
      </w:r>
    </w:p>
    <w:p w14:paraId="645035E6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Прекращение алиментных обязательств. </w:t>
      </w:r>
    </w:p>
    <w:p w14:paraId="7430A2CD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Прекращение брака вследствие смерти супруга. </w:t>
      </w:r>
    </w:p>
    <w:p w14:paraId="08E2820B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Органы опеки и попечительства. </w:t>
      </w:r>
    </w:p>
    <w:p w14:paraId="74A3A54D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Расторжение брака в органах </w:t>
      </w:r>
      <w:proofErr w:type="spellStart"/>
      <w:r w:rsidRPr="005E4E2A">
        <w:rPr>
          <w:rFonts w:ascii="Times New Roman" w:hAnsi="Times New Roman" w:cs="Times New Roman"/>
          <w:sz w:val="28"/>
          <w:szCs w:val="28"/>
        </w:rPr>
        <w:t>ЗАГСа</w:t>
      </w:r>
      <w:proofErr w:type="spellEnd"/>
    </w:p>
    <w:p w14:paraId="45097BD9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Порядок установления опеки и попечительства. </w:t>
      </w:r>
    </w:p>
    <w:p w14:paraId="17E11DDC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Расторжение брака в судебном порядке. </w:t>
      </w:r>
    </w:p>
    <w:p w14:paraId="32433539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Права детей, находящихся под опекой. </w:t>
      </w:r>
    </w:p>
    <w:p w14:paraId="575D9D4E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Порядок расторжения брака в суде. </w:t>
      </w:r>
    </w:p>
    <w:p w14:paraId="3D688BC2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Права и обязанности опекуна. </w:t>
      </w:r>
    </w:p>
    <w:p w14:paraId="6EC663D2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Равноправие мужчины и женщины. </w:t>
      </w:r>
    </w:p>
    <w:p w14:paraId="4BF06108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Опека и попечительство над совершеннолетними. </w:t>
      </w:r>
    </w:p>
    <w:p w14:paraId="5FC73F8E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Характеристика некоторых личных неимущественных прав супругов. </w:t>
      </w:r>
    </w:p>
    <w:p w14:paraId="79DE07A5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Понятие и порядок, условия усыновления. </w:t>
      </w:r>
    </w:p>
    <w:p w14:paraId="55D835B5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Законный режим имущества. </w:t>
      </w:r>
    </w:p>
    <w:p w14:paraId="629148D4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Правовые последствия усыновления. Тайна усыновления. </w:t>
      </w:r>
    </w:p>
    <w:p w14:paraId="7AA3D251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Порядок управления совместным имуществом супругов. </w:t>
      </w:r>
    </w:p>
    <w:p w14:paraId="79C85D71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Отмена усыновления. </w:t>
      </w:r>
    </w:p>
    <w:p w14:paraId="16B5A72C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Раздел общего имущества супругов. </w:t>
      </w:r>
    </w:p>
    <w:p w14:paraId="51DB04D8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Приемная семья. </w:t>
      </w:r>
    </w:p>
    <w:p w14:paraId="5A55C5B5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Договорный режим имущества. </w:t>
      </w:r>
    </w:p>
    <w:p w14:paraId="278E9888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Действие брачного договора. </w:t>
      </w:r>
    </w:p>
    <w:p w14:paraId="247E62D7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lastRenderedPageBreak/>
        <w:t xml:space="preserve">Общая характеристика личных неимущественных прав ребенка. </w:t>
      </w:r>
    </w:p>
    <w:p w14:paraId="1FA285E2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Право ребенка жить и воспитываться в семье. </w:t>
      </w:r>
    </w:p>
    <w:p w14:paraId="38F6F649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Права несовершеннолетних родителей. </w:t>
      </w:r>
    </w:p>
    <w:p w14:paraId="7553176C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Права родителя, проживающего раздельно с ребенком. </w:t>
      </w:r>
    </w:p>
    <w:p w14:paraId="0FB68053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Право ребенка на общение с обоими родителями и другими родственниками. </w:t>
      </w:r>
    </w:p>
    <w:p w14:paraId="6765ADD1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>Соглашение об уплате алиментов.</w:t>
      </w:r>
    </w:p>
    <w:p w14:paraId="42CA1792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Право ребенка на защиту. </w:t>
      </w:r>
    </w:p>
    <w:p w14:paraId="5DF7246A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>Право ребенка выражать свое мнение.)</w:t>
      </w:r>
    </w:p>
    <w:p w14:paraId="6D3CD152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Виды заработка (дохода), подлежащие учету при удержании алиментов. </w:t>
      </w:r>
    </w:p>
    <w:p w14:paraId="51371652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Право ребенка на имя, отчество и фамилию. </w:t>
      </w:r>
    </w:p>
    <w:p w14:paraId="49603868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Имущественные права ребенка. </w:t>
      </w:r>
    </w:p>
    <w:p w14:paraId="0B60C7D9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Установление материнства. </w:t>
      </w:r>
    </w:p>
    <w:p w14:paraId="1ADF900C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Происхождение ребенка как основание возникновения правоотношений между родителями и детьми. </w:t>
      </w:r>
    </w:p>
    <w:p w14:paraId="0DA5E964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Установление отцовства. </w:t>
      </w:r>
    </w:p>
    <w:p w14:paraId="30F74A51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Основание лишения родительских прав. </w:t>
      </w:r>
    </w:p>
    <w:p w14:paraId="19EAC69E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>Порядок лишения родительских прав.</w:t>
      </w:r>
    </w:p>
    <w:p w14:paraId="5ED24FEC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Круг лиц, которые могут выступать в роли усыновителей. </w:t>
      </w:r>
    </w:p>
    <w:p w14:paraId="4550F73C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Права и обязанности опекуна. </w:t>
      </w:r>
    </w:p>
    <w:p w14:paraId="4E29A538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Договорный режим имущества. </w:t>
      </w:r>
    </w:p>
    <w:p w14:paraId="2EB428D1" w14:textId="77777777" w:rsidR="005E4E2A" w:rsidRPr="005E4E2A" w:rsidRDefault="005E4E2A" w:rsidP="00032FEF">
      <w:pPr>
        <w:numPr>
          <w:ilvl w:val="0"/>
          <w:numId w:val="12"/>
        </w:numPr>
        <w:spacing w:after="0" w:line="240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E2A">
        <w:rPr>
          <w:rFonts w:ascii="Times New Roman" w:hAnsi="Times New Roman" w:cs="Times New Roman"/>
          <w:sz w:val="28"/>
          <w:szCs w:val="28"/>
        </w:rPr>
        <w:t xml:space="preserve">Недействительность брачного договора. </w:t>
      </w:r>
    </w:p>
    <w:p w14:paraId="78067325" w14:textId="77777777" w:rsidR="0002429A" w:rsidRPr="00184BDF" w:rsidRDefault="0002429A" w:rsidP="000B74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4C8814" w14:textId="1FAF2620" w:rsidR="003F4E6F" w:rsidRDefault="003F4E6F" w:rsidP="000B74CE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>
        <w:rPr>
          <w:rFonts w:ascii="Times New Roman" w:eastAsia="Calibri" w:hAnsi="Times New Roman" w:cs="Times New Roman"/>
          <w:b/>
          <w:sz w:val="24"/>
          <w:szCs w:val="24"/>
        </w:rPr>
        <w:t>, ПОКАЗАТЕЛИ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DE02AD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5E0D3497" w14:textId="77777777" w:rsidR="003F4E6F" w:rsidRPr="00ED4B7E" w:rsidRDefault="003F4E6F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A77014" w14:textId="54CF9354" w:rsidR="003F4E6F" w:rsidRPr="000B2778" w:rsidRDefault="000B2778" w:rsidP="000B74CE">
      <w:pPr>
        <w:pStyle w:val="a3"/>
        <w:numPr>
          <w:ilvl w:val="1"/>
          <w:numId w:val="1"/>
        </w:num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  <w:r w:rsidRPr="000B2778">
        <w:rPr>
          <w:rFonts w:ascii="Times New Roman" w:eastAsia="Calibri" w:hAnsi="Times New Roman" w:cs="Times New Roman"/>
          <w:b/>
          <w:sz w:val="28"/>
          <w:szCs w:val="28"/>
        </w:rPr>
        <w:t>Текущий контроль успеваемости</w:t>
      </w:r>
    </w:p>
    <w:p w14:paraId="687EE284" w14:textId="77777777" w:rsidR="000B2778" w:rsidRPr="000B2778" w:rsidRDefault="000B2778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778"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2C81FA17" w14:textId="26C8EE6B" w:rsidR="003F4E6F" w:rsidRDefault="000B2778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778">
        <w:rPr>
          <w:rFonts w:ascii="Times New Roman" w:eastAsia="Calibri" w:hAnsi="Times New Roman" w:cs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056F411D" w14:textId="213E15B9" w:rsidR="000B2778" w:rsidRDefault="000B2778" w:rsidP="000B4495">
      <w:pPr>
        <w:spacing w:after="0" w:line="12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DCEF36" w14:textId="77777777" w:rsidR="000B2778" w:rsidRDefault="000B2778" w:rsidP="000B74CE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52D1C401" w14:textId="77777777" w:rsidR="000B2778" w:rsidRDefault="000B2778" w:rsidP="000B4495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563"/>
        <w:gridCol w:w="4674"/>
      </w:tblGrid>
      <w:tr w:rsidR="000B2778" w14:paraId="2A6698AC" w14:textId="77777777" w:rsidTr="006917A5">
        <w:tc>
          <w:tcPr>
            <w:tcW w:w="4677" w:type="dxa"/>
          </w:tcPr>
          <w:p w14:paraId="54594EF3" w14:textId="77777777" w:rsidR="000B2778" w:rsidRPr="00544EC9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0136B266" w14:textId="77777777" w:rsidR="000B2778" w:rsidRPr="00544EC9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0B2778" w14:paraId="356C8A3E" w14:textId="77777777" w:rsidTr="006917A5">
        <w:tc>
          <w:tcPr>
            <w:tcW w:w="4677" w:type="dxa"/>
          </w:tcPr>
          <w:p w14:paraId="3CFBB901" w14:textId="77777777" w:rsidR="000B2778" w:rsidRPr="00544EC9" w:rsidRDefault="000B2778" w:rsidP="00032FEF">
            <w:pPr>
              <w:pStyle w:val="a3"/>
              <w:numPr>
                <w:ilvl w:val="1"/>
                <w:numId w:val="9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F53B63" w14:textId="77777777" w:rsidR="000B2778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1DF402DC" w14:textId="77777777" w:rsidR="000B2778" w:rsidRPr="00544EC9" w:rsidRDefault="000B2778" w:rsidP="000B74C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351E66BF" w14:textId="77777777" w:rsidR="000B2778" w:rsidRPr="00544EC9" w:rsidRDefault="000B2778" w:rsidP="000B74C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A588965" w14:textId="77777777" w:rsidR="000B2778" w:rsidRPr="00544EC9" w:rsidRDefault="000B2778" w:rsidP="000B74C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619BE9FD" w14:textId="77777777" w:rsidR="000B2778" w:rsidRPr="00544EC9" w:rsidRDefault="000B2778" w:rsidP="000B4495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B2778" w14:paraId="6086F5C8" w14:textId="77777777" w:rsidTr="006917A5">
        <w:tc>
          <w:tcPr>
            <w:tcW w:w="4677" w:type="dxa"/>
          </w:tcPr>
          <w:p w14:paraId="2000459E" w14:textId="77777777" w:rsidR="000B2778" w:rsidRPr="00544EC9" w:rsidRDefault="000B2778" w:rsidP="00032FEF">
            <w:pPr>
              <w:pStyle w:val="a3"/>
              <w:numPr>
                <w:ilvl w:val="1"/>
                <w:numId w:val="9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57B70C0" w14:textId="77777777" w:rsidR="000B2778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BA151FD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6D32163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4CB4C1EF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4D80C80A" w14:textId="77777777" w:rsidR="000B2778" w:rsidRDefault="000B2778" w:rsidP="000B449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B2778" w14:paraId="796C651D" w14:textId="77777777" w:rsidTr="006917A5">
        <w:tc>
          <w:tcPr>
            <w:tcW w:w="4677" w:type="dxa"/>
          </w:tcPr>
          <w:p w14:paraId="348FE4CE" w14:textId="77777777" w:rsidR="000B2778" w:rsidRPr="00544EC9" w:rsidRDefault="000B2778" w:rsidP="00032FEF">
            <w:pPr>
              <w:pStyle w:val="a3"/>
              <w:numPr>
                <w:ilvl w:val="1"/>
                <w:numId w:val="9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0F4982F0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230EB56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9C0F3EB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A5A689E" w14:textId="77777777" w:rsidR="000B2778" w:rsidRDefault="000B2778" w:rsidP="000B449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B2778" w14:paraId="012B9C95" w14:textId="77777777" w:rsidTr="006917A5">
        <w:tc>
          <w:tcPr>
            <w:tcW w:w="4677" w:type="dxa"/>
          </w:tcPr>
          <w:p w14:paraId="4E700325" w14:textId="77777777" w:rsidR="000B2778" w:rsidRPr="00544EC9" w:rsidRDefault="000B2778" w:rsidP="00032FEF">
            <w:pPr>
              <w:pStyle w:val="a3"/>
              <w:numPr>
                <w:ilvl w:val="1"/>
                <w:numId w:val="9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Задания открытого типа на дополнение к контексту</w:t>
            </w:r>
          </w:p>
          <w:p w14:paraId="3A3574CA" w14:textId="77777777" w:rsidR="000B2778" w:rsidRDefault="000B2778" w:rsidP="000B449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FCE34C3" w14:textId="77777777" w:rsidR="000B2778" w:rsidRPr="00544EC9" w:rsidRDefault="000B2778" w:rsidP="000B74CE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47D994BB" w14:textId="0BBA5C35" w:rsidR="000B2778" w:rsidRPr="000B4495" w:rsidRDefault="000B2778" w:rsidP="000B4495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0B2778" w14:paraId="0B08EA40" w14:textId="77777777" w:rsidTr="006917A5">
        <w:tc>
          <w:tcPr>
            <w:tcW w:w="4677" w:type="dxa"/>
          </w:tcPr>
          <w:p w14:paraId="0122C105" w14:textId="77777777" w:rsidR="000B2778" w:rsidRPr="00544EC9" w:rsidRDefault="000B2778" w:rsidP="00032FEF">
            <w:pPr>
              <w:pStyle w:val="a3"/>
              <w:numPr>
                <w:ilvl w:val="1"/>
                <w:numId w:val="9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2D539BD5" w14:textId="77777777" w:rsidR="000B2778" w:rsidRPr="00544EC9" w:rsidRDefault="000B2778" w:rsidP="000B74CE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7B8E167F" w14:textId="77777777" w:rsidR="000B2778" w:rsidRPr="00544EC9" w:rsidRDefault="000B2778" w:rsidP="000B74CE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15020F12" w14:textId="77777777" w:rsidR="000B2778" w:rsidRPr="00544EC9" w:rsidRDefault="000B2778" w:rsidP="000B4495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2778" w14:paraId="75E53E32" w14:textId="77777777" w:rsidTr="006917A5">
        <w:tc>
          <w:tcPr>
            <w:tcW w:w="4677" w:type="dxa"/>
          </w:tcPr>
          <w:p w14:paraId="700F6261" w14:textId="77777777" w:rsidR="000B2778" w:rsidRPr="003B62F7" w:rsidRDefault="000B2778" w:rsidP="00032FEF">
            <w:pPr>
              <w:pStyle w:val="a3"/>
              <w:numPr>
                <w:ilvl w:val="1"/>
                <w:numId w:val="9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93E07DF" w14:textId="77777777" w:rsidR="000B2778" w:rsidRDefault="000B2778" w:rsidP="000B74CE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7BC0A763" w14:textId="77777777" w:rsidR="000B2778" w:rsidRDefault="000B2778" w:rsidP="000B74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28E275B4" w14:textId="77777777" w:rsidR="000B2778" w:rsidRDefault="000B2778" w:rsidP="000B74C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12CA543C" w14:textId="77777777" w:rsidR="000B2778" w:rsidRPr="00A67601" w:rsidRDefault="000B2778" w:rsidP="000B74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770E2D1A" w14:textId="77777777" w:rsidR="000B2778" w:rsidRPr="00544EC9" w:rsidRDefault="000B2778" w:rsidP="000B4495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49AFD1" w14:textId="77777777" w:rsidR="000B2778" w:rsidRPr="00B429D1" w:rsidRDefault="000B2778" w:rsidP="000B74CE">
      <w:pPr>
        <w:pStyle w:val="a3"/>
        <w:spacing w:after="0" w:line="24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1EA8D77" w14:textId="314F6DC9" w:rsidR="000B2778" w:rsidRPr="00CE4AD8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E41CBF9" w14:textId="77777777" w:rsidR="000B2778" w:rsidRDefault="000B2778" w:rsidP="00A752AD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D3ADCB6" w14:textId="77777777" w:rsidR="000B2778" w:rsidRPr="00CE4AD8" w:rsidRDefault="000B2778" w:rsidP="00A752AD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36320703" w14:textId="77777777" w:rsidR="000B2778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843D036" w14:textId="77777777" w:rsidR="000B2778" w:rsidRPr="0051363A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1C978475" w14:textId="77777777" w:rsidR="000B2778" w:rsidRPr="0051363A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7BC13200" w14:textId="77777777" w:rsidR="000B2778" w:rsidRPr="0051363A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3DA81E5D" w14:textId="77777777" w:rsidR="000B2778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75A1B311" w14:textId="77777777" w:rsidR="000B2778" w:rsidRDefault="000B2778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5F98D9" w14:textId="77777777" w:rsidR="000B2778" w:rsidRDefault="000B2778" w:rsidP="00032FEF">
      <w:pPr>
        <w:pStyle w:val="a3"/>
        <w:numPr>
          <w:ilvl w:val="1"/>
          <w:numId w:val="10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9779879" w14:textId="77777777" w:rsidR="000B2778" w:rsidRDefault="000B2778" w:rsidP="000B4495">
      <w:pPr>
        <w:pStyle w:val="a3"/>
        <w:spacing w:after="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4C21130D" w14:textId="77777777" w:rsidR="000B2778" w:rsidRPr="00B072BA" w:rsidRDefault="000B2778" w:rsidP="000B74CE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2BE4C34C" w14:textId="77777777" w:rsidR="000B2778" w:rsidRPr="00D8192A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2511D4" w14:textId="77777777" w:rsidR="000B2778" w:rsidRPr="00D8192A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6329B5F9" w14:textId="77777777" w:rsidR="000B2778" w:rsidRPr="00D8192A" w:rsidRDefault="000B2778" w:rsidP="00032FE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523707FF" w14:textId="77777777" w:rsidR="000B2778" w:rsidRPr="00D8192A" w:rsidRDefault="000B2778" w:rsidP="00664A7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243A99C1" w14:textId="77777777" w:rsidR="000B2778" w:rsidRPr="00D8192A" w:rsidRDefault="000B2778" w:rsidP="00664A7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77294BF7" w14:textId="77777777" w:rsidR="000B2778" w:rsidRPr="00D8192A" w:rsidRDefault="000B2778" w:rsidP="00664A7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06542E2E" w14:textId="77777777" w:rsidR="000B2778" w:rsidRPr="00D8192A" w:rsidRDefault="000B2778" w:rsidP="00664A7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667C6078" w14:textId="77777777" w:rsidR="000B2778" w:rsidRPr="00D8192A" w:rsidRDefault="000B2778" w:rsidP="00664A7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28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C8DB98E" w14:textId="77777777" w:rsidR="000B2778" w:rsidRDefault="000B2778" w:rsidP="000B74CE">
      <w:pPr>
        <w:pStyle w:val="17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0D2D46">
        <w:rPr>
          <w:sz w:val="28"/>
          <w:szCs w:val="28"/>
        </w:rPr>
        <w:lastRenderedPageBreak/>
        <w:t xml:space="preserve">Оценка носит не 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74144DE1" w14:textId="77777777" w:rsidR="000B2778" w:rsidRPr="00D8192A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49FCB403" w14:textId="04C5592D" w:rsidR="000B2778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>
        <w:rPr>
          <w:rFonts w:ascii="Times New Roman" w:eastAsia="TimesNewRomanPSMT" w:hAnsi="Times New Roman" w:cs="Times New Roman"/>
          <w:sz w:val="28"/>
          <w:szCs w:val="28"/>
        </w:rPr>
        <w:t>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21FABAE9" w14:textId="77777777" w:rsidR="000B74CE" w:rsidRDefault="000B74CE" w:rsidP="000B4495">
      <w:pPr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5DF35C9D" w14:textId="77777777" w:rsidR="000B2778" w:rsidRPr="00D66A7E" w:rsidRDefault="000B2778" w:rsidP="000B74CE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t xml:space="preserve">МЕТОДИЧЕСКИЕ МАТЕРИАЛЫ, ОПРЕДЕЛЯЮЩИЕ ПРОЦЕДУРЫ ОЦЕНИВАНИЯ </w:t>
      </w:r>
      <w:r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5C34D0C5" w14:textId="77777777" w:rsidR="000B2778" w:rsidRDefault="000B2778" w:rsidP="000B74CE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7139F852" w14:textId="034B5731" w:rsidR="000B2778" w:rsidRDefault="000B2778" w:rsidP="000B74CE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p w14:paraId="7C5C96C3" w14:textId="77777777" w:rsidR="000B4495" w:rsidRPr="000E6EE0" w:rsidRDefault="000B4495" w:rsidP="000B4495">
      <w:pPr>
        <w:pStyle w:val="a3"/>
        <w:spacing w:after="0" w:line="12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1420"/>
        <w:gridCol w:w="4780"/>
        <w:gridCol w:w="3298"/>
      </w:tblGrid>
      <w:tr w:rsidR="000B2778" w14:paraId="0754625C" w14:textId="77777777" w:rsidTr="006917A5">
        <w:tc>
          <w:tcPr>
            <w:tcW w:w="1136" w:type="dxa"/>
            <w:vAlign w:val="center"/>
          </w:tcPr>
          <w:p w14:paraId="57F84B10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6B648697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0A8C50A3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3FE2168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0B2778" w14:paraId="1C7E9CFC" w14:textId="77777777" w:rsidTr="006917A5">
        <w:trPr>
          <w:trHeight w:val="801"/>
        </w:trPr>
        <w:tc>
          <w:tcPr>
            <w:tcW w:w="1136" w:type="dxa"/>
            <w:vMerge w:val="restart"/>
          </w:tcPr>
          <w:p w14:paraId="4B4E1327" w14:textId="77777777" w:rsidR="000B2778" w:rsidRDefault="000B2778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960" w:type="dxa"/>
          </w:tcPr>
          <w:p w14:paraId="0D418DB2" w14:textId="77777777" w:rsidR="000B2778" w:rsidRPr="002B06F0" w:rsidRDefault="000B2778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26E5A6EE" w14:textId="77777777" w:rsidR="000B2778" w:rsidRPr="009F525A" w:rsidRDefault="000B2778" w:rsidP="001F7E41">
            <w:pPr>
              <w:widowControl w:val="0"/>
              <w:numPr>
                <w:ilvl w:val="0"/>
                <w:numId w:val="5"/>
              </w:numPr>
              <w:tabs>
                <w:tab w:val="left" w:pos="390"/>
              </w:tabs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</w:t>
            </w:r>
          </w:p>
          <w:p w14:paraId="5341B3F4" w14:textId="77777777" w:rsidR="000B2778" w:rsidRPr="009F525A" w:rsidRDefault="000B2778" w:rsidP="001F7E41">
            <w:pPr>
              <w:widowControl w:val="0"/>
              <w:numPr>
                <w:ilvl w:val="0"/>
                <w:numId w:val="5"/>
              </w:numPr>
              <w:tabs>
                <w:tab w:val="left" w:pos="390"/>
              </w:tabs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алгоритмы анализа проблемных ситуаций профессиональной деятельности и оценки альтернативных вариантов их решения;</w:t>
            </w:r>
          </w:p>
          <w:p w14:paraId="1AA17A06" w14:textId="77777777" w:rsidR="000B2778" w:rsidRPr="002B06F0" w:rsidRDefault="000B2778" w:rsidP="001F7E41">
            <w:pPr>
              <w:numPr>
                <w:ilvl w:val="0"/>
                <w:numId w:val="5"/>
              </w:numPr>
              <w:tabs>
                <w:tab w:val="left" w:pos="390"/>
              </w:tabs>
              <w:suppressAutoHyphens/>
              <w:ind w:left="316" w:hanging="3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FD2FE9D" w14:textId="77777777" w:rsidR="000B2778" w:rsidRDefault="000B2778" w:rsidP="000B74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0B2778" w14:paraId="61BDD3EE" w14:textId="77777777" w:rsidTr="006917A5">
        <w:trPr>
          <w:trHeight w:val="1104"/>
        </w:trPr>
        <w:tc>
          <w:tcPr>
            <w:tcW w:w="1136" w:type="dxa"/>
            <w:vMerge/>
          </w:tcPr>
          <w:p w14:paraId="4059421E" w14:textId="77777777" w:rsidR="000B2778" w:rsidRDefault="000B2778" w:rsidP="000B74CE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3B4A592F" w14:textId="77777777" w:rsidR="000B2778" w:rsidRPr="002B06F0" w:rsidRDefault="000B2778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E4C2336" w14:textId="77777777" w:rsidR="000B2778" w:rsidRPr="009F525A" w:rsidRDefault="000B2778" w:rsidP="001F7E41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</w:t>
            </w:r>
          </w:p>
          <w:p w14:paraId="39EF9EDE" w14:textId="77777777" w:rsidR="000B2778" w:rsidRPr="009F525A" w:rsidRDefault="000B2778" w:rsidP="001F7E41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критический анализ информации, необходимой для их решения; </w:t>
            </w:r>
          </w:p>
          <w:p w14:paraId="38AE72BB" w14:textId="77777777" w:rsidR="000B2778" w:rsidRPr="002B06F0" w:rsidRDefault="000B2778" w:rsidP="001F7E41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autoSpaceDE w:val="0"/>
              <w:ind w:left="316" w:hanging="3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стратегию решения проблемных ситуаций,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7743FBC" w14:textId="77777777" w:rsidR="000B2778" w:rsidRDefault="000B2778" w:rsidP="000B74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0B2778" w14:paraId="2120935A" w14:textId="77777777" w:rsidTr="006917A5">
        <w:trPr>
          <w:trHeight w:val="828"/>
        </w:trPr>
        <w:tc>
          <w:tcPr>
            <w:tcW w:w="1136" w:type="dxa"/>
            <w:vMerge/>
          </w:tcPr>
          <w:p w14:paraId="4A7839FC" w14:textId="77777777" w:rsidR="000B2778" w:rsidRDefault="000B2778" w:rsidP="000B74CE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155614D" w14:textId="77777777" w:rsidR="000B2778" w:rsidRPr="00664A77" w:rsidRDefault="000B2778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4A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438277E7" w14:textId="77777777" w:rsidR="000B2778" w:rsidRPr="00CA1241" w:rsidRDefault="000B2778" w:rsidP="001F7E41">
            <w:pPr>
              <w:tabs>
                <w:tab w:val="left" w:pos="28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64A77">
              <w:rPr>
                <w:rFonts w:ascii="Times New Roman" w:hAnsi="Times New Roman" w:cs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F3EA3D8" w14:textId="77777777" w:rsidR="000B2778" w:rsidRDefault="000B2778" w:rsidP="000B74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12FE8F67" w14:textId="77777777" w:rsidR="00664A77" w:rsidRDefault="00664A77" w:rsidP="000B74CE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13B73A50" w14:textId="15FFD798" w:rsidR="000B2778" w:rsidRDefault="000B2778" w:rsidP="000B74CE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Общая оценка сформированности компетенций ____________________</w:t>
      </w:r>
    </w:p>
    <w:p w14:paraId="7744D1D2" w14:textId="77777777" w:rsidR="000B2778" w:rsidRPr="0022330F" w:rsidRDefault="000B2778" w:rsidP="000B4495">
      <w:pPr>
        <w:spacing w:before="120"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54"/>
        <w:gridCol w:w="5250"/>
        <w:gridCol w:w="2033"/>
      </w:tblGrid>
      <w:tr w:rsidR="000B2778" w14:paraId="54B51A91" w14:textId="77777777" w:rsidTr="006917A5">
        <w:tc>
          <w:tcPr>
            <w:tcW w:w="1985" w:type="dxa"/>
            <w:vAlign w:val="center"/>
          </w:tcPr>
          <w:p w14:paraId="26325F6D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5838F11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53148166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0B2778" w14:paraId="39D9DB05" w14:textId="77777777" w:rsidTr="006917A5">
        <w:tc>
          <w:tcPr>
            <w:tcW w:w="1985" w:type="dxa"/>
            <w:vAlign w:val="center"/>
          </w:tcPr>
          <w:p w14:paraId="42C917D3" w14:textId="77777777" w:rsidR="000B2778" w:rsidRPr="005F74D9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37A3C9C0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217FAB4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B2778" w14:paraId="7E985B57" w14:textId="77777777" w:rsidTr="006917A5">
        <w:tc>
          <w:tcPr>
            <w:tcW w:w="1985" w:type="dxa"/>
            <w:vAlign w:val="center"/>
          </w:tcPr>
          <w:p w14:paraId="75B412B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83E4C99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290D4EE4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B2778" w14:paraId="23FF1D84" w14:textId="77777777" w:rsidTr="006917A5">
        <w:tc>
          <w:tcPr>
            <w:tcW w:w="1985" w:type="dxa"/>
            <w:vAlign w:val="center"/>
          </w:tcPr>
          <w:p w14:paraId="35F502A1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372B53B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29F4AA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B2778" w14:paraId="2927E64E" w14:textId="77777777" w:rsidTr="006917A5">
        <w:tc>
          <w:tcPr>
            <w:tcW w:w="1985" w:type="dxa"/>
            <w:vAlign w:val="center"/>
          </w:tcPr>
          <w:p w14:paraId="0D1C23AD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0B916BB5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4DDB9A5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0B2778" w14:paraId="2C26094F" w14:textId="77777777" w:rsidTr="006917A5">
        <w:tc>
          <w:tcPr>
            <w:tcW w:w="1985" w:type="dxa"/>
            <w:vAlign w:val="center"/>
          </w:tcPr>
          <w:p w14:paraId="7ABAFF5F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72E3D2D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291BD779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1AB2B6E1" w:rsidR="008213EF" w:rsidRPr="003F4E6F" w:rsidRDefault="008213EF" w:rsidP="000B7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3F4E6F" w:rsidSect="00D95CB3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999CD" w14:textId="77777777" w:rsidR="008C1800" w:rsidRDefault="008C1800" w:rsidP="00D95CB3">
      <w:pPr>
        <w:spacing w:after="0" w:line="240" w:lineRule="auto"/>
      </w:pPr>
      <w:r>
        <w:separator/>
      </w:r>
    </w:p>
  </w:endnote>
  <w:endnote w:type="continuationSeparator" w:id="0">
    <w:p w14:paraId="090C53CE" w14:textId="77777777" w:rsidR="008C1800" w:rsidRDefault="008C1800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EE41C" w14:textId="77777777" w:rsidR="008C1800" w:rsidRDefault="008C1800" w:rsidP="00D95CB3">
      <w:pPr>
        <w:spacing w:after="0" w:line="240" w:lineRule="auto"/>
      </w:pPr>
      <w:r>
        <w:separator/>
      </w:r>
    </w:p>
  </w:footnote>
  <w:footnote w:type="continuationSeparator" w:id="0">
    <w:p w14:paraId="3BBB223B" w14:textId="77777777" w:rsidR="008C1800" w:rsidRDefault="008C1800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072315"/>
      <w:docPartObj>
        <w:docPartGallery w:val="Page Numbers (Top of Page)"/>
        <w:docPartUnique/>
      </w:docPartObj>
    </w:sdtPr>
    <w:sdtEndPr/>
    <w:sdtContent>
      <w:p w14:paraId="2873E5D1" w14:textId="69003D4A" w:rsidR="00DA32AB" w:rsidRDefault="00DA32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F0E">
          <w:rPr>
            <w:noProof/>
          </w:rPr>
          <w:t>2</w:t>
        </w:r>
        <w:r>
          <w:fldChar w:fldCharType="end"/>
        </w:r>
      </w:p>
    </w:sdtContent>
  </w:sdt>
  <w:p w14:paraId="72D8613B" w14:textId="77777777" w:rsidR="00DA32AB" w:rsidRDefault="00DA32A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5C89D" w14:textId="29BA4C40" w:rsidR="00DA32AB" w:rsidRDefault="00DA32AB">
    <w:pPr>
      <w:pStyle w:val="a8"/>
      <w:jc w:val="center"/>
    </w:pPr>
  </w:p>
  <w:p w14:paraId="38133311" w14:textId="77777777" w:rsidR="00DA32AB" w:rsidRDefault="00DA32AB" w:rsidP="00B33159">
    <w:pPr>
      <w:pStyle w:val="a8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550DB7F0" w14:textId="5725819E" w:rsidR="00DA32AB" w:rsidRPr="00D95CB3" w:rsidRDefault="00DA32A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F0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A566176" w14:textId="77777777" w:rsidR="00DA32AB" w:rsidRDefault="00DA32A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D"/>
    <w:multiLevelType w:val="multilevel"/>
    <w:tmpl w:val="6F30025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85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5" w15:restartNumberingAfterBreak="0">
    <w:nsid w:val="001F4924"/>
    <w:multiLevelType w:val="hybridMultilevel"/>
    <w:tmpl w:val="3ED27238"/>
    <w:lvl w:ilvl="0" w:tplc="87D2F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00CFE"/>
    <w:multiLevelType w:val="hybridMultilevel"/>
    <w:tmpl w:val="C1F2D96C"/>
    <w:lvl w:ilvl="0" w:tplc="845C5C0A">
      <w:start w:val="1"/>
      <w:numFmt w:val="russianUpp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CA4CD3"/>
    <w:multiLevelType w:val="hybridMultilevel"/>
    <w:tmpl w:val="DC4878F6"/>
    <w:lvl w:ilvl="0" w:tplc="A0823D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349EB"/>
    <w:multiLevelType w:val="hybridMultilevel"/>
    <w:tmpl w:val="0970682A"/>
    <w:lvl w:ilvl="0" w:tplc="04190011">
      <w:start w:val="1"/>
      <w:numFmt w:val="decimal"/>
      <w:lvlText w:val="%1)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9" w15:restartNumberingAfterBreak="0">
    <w:nsid w:val="11F63069"/>
    <w:multiLevelType w:val="hybridMultilevel"/>
    <w:tmpl w:val="C7ACC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26C3C"/>
    <w:multiLevelType w:val="hybridMultilevel"/>
    <w:tmpl w:val="0FAA379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D782FB2"/>
    <w:multiLevelType w:val="hybridMultilevel"/>
    <w:tmpl w:val="DEDAC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A56A2F"/>
    <w:multiLevelType w:val="hybridMultilevel"/>
    <w:tmpl w:val="BEB495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DC3DEB"/>
    <w:multiLevelType w:val="hybridMultilevel"/>
    <w:tmpl w:val="3E6C09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82459"/>
    <w:multiLevelType w:val="hybridMultilevel"/>
    <w:tmpl w:val="3B1AD7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3BD9"/>
    <w:multiLevelType w:val="hybridMultilevel"/>
    <w:tmpl w:val="4C2C83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66873"/>
    <w:multiLevelType w:val="hybridMultilevel"/>
    <w:tmpl w:val="83CEE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485EC1"/>
    <w:multiLevelType w:val="hybridMultilevel"/>
    <w:tmpl w:val="13FACA8E"/>
    <w:lvl w:ilvl="0" w:tplc="E9B8C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AA71E4"/>
    <w:multiLevelType w:val="hybridMultilevel"/>
    <w:tmpl w:val="2580037E"/>
    <w:lvl w:ilvl="0" w:tplc="87D2F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94201"/>
    <w:multiLevelType w:val="multilevel"/>
    <w:tmpl w:val="57D85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5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0" w15:restartNumberingAfterBreak="0">
    <w:nsid w:val="2E081E72"/>
    <w:multiLevelType w:val="hybridMultilevel"/>
    <w:tmpl w:val="F132C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524CF"/>
    <w:multiLevelType w:val="hybridMultilevel"/>
    <w:tmpl w:val="99722E08"/>
    <w:lvl w:ilvl="0" w:tplc="D7406A6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3" w15:restartNumberingAfterBreak="0">
    <w:nsid w:val="318C080D"/>
    <w:multiLevelType w:val="hybridMultilevel"/>
    <w:tmpl w:val="FE70954A"/>
    <w:lvl w:ilvl="0" w:tplc="A0823D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F5FCC"/>
    <w:multiLevelType w:val="hybridMultilevel"/>
    <w:tmpl w:val="38B02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F0B92"/>
    <w:multiLevelType w:val="hybridMultilevel"/>
    <w:tmpl w:val="221A9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1B75A3"/>
    <w:multiLevelType w:val="hybridMultilevel"/>
    <w:tmpl w:val="81086E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5B32E0"/>
    <w:multiLevelType w:val="hybridMultilevel"/>
    <w:tmpl w:val="0FAA379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9E4BA8"/>
    <w:multiLevelType w:val="hybridMultilevel"/>
    <w:tmpl w:val="4F20E2A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B6C54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54901"/>
    <w:multiLevelType w:val="hybridMultilevel"/>
    <w:tmpl w:val="81EEE8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860869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FD8F23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110B7A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8BDE576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C40BAD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72885E3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3FE905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A542D4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E5131D2"/>
    <w:multiLevelType w:val="hybridMultilevel"/>
    <w:tmpl w:val="24E00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E681B"/>
    <w:multiLevelType w:val="hybridMultilevel"/>
    <w:tmpl w:val="2E746BA6"/>
    <w:lvl w:ilvl="0" w:tplc="A0823D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B1049"/>
    <w:multiLevelType w:val="hybridMultilevel"/>
    <w:tmpl w:val="F904CA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CA273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7665F"/>
    <w:multiLevelType w:val="hybridMultilevel"/>
    <w:tmpl w:val="28522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6141B9"/>
    <w:multiLevelType w:val="hybridMultilevel"/>
    <w:tmpl w:val="FAF8B40C"/>
    <w:lvl w:ilvl="0" w:tplc="A0823D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7"/>
  </w:num>
  <w:num w:numId="3">
    <w:abstractNumId w:val="28"/>
  </w:num>
  <w:num w:numId="4">
    <w:abstractNumId w:val="21"/>
  </w:num>
  <w:num w:numId="5">
    <w:abstractNumId w:val="32"/>
  </w:num>
  <w:num w:numId="6">
    <w:abstractNumId w:val="36"/>
  </w:num>
  <w:num w:numId="7">
    <w:abstractNumId w:val="41"/>
  </w:num>
  <w:num w:numId="8">
    <w:abstractNumId w:val="34"/>
  </w:num>
  <w:num w:numId="9">
    <w:abstractNumId w:val="40"/>
  </w:num>
  <w:num w:numId="10">
    <w:abstractNumId w:val="19"/>
  </w:num>
  <w:num w:numId="11">
    <w:abstractNumId w:val="24"/>
  </w:num>
  <w:num w:numId="12">
    <w:abstractNumId w:val="11"/>
  </w:num>
  <w:num w:numId="13">
    <w:abstractNumId w:val="29"/>
  </w:num>
  <w:num w:numId="14">
    <w:abstractNumId w:val="8"/>
  </w:num>
  <w:num w:numId="15">
    <w:abstractNumId w:val="33"/>
  </w:num>
  <w:num w:numId="16">
    <w:abstractNumId w:val="27"/>
  </w:num>
  <w:num w:numId="17">
    <w:abstractNumId w:val="10"/>
  </w:num>
  <w:num w:numId="18">
    <w:abstractNumId w:val="30"/>
  </w:num>
  <w:num w:numId="19">
    <w:abstractNumId w:val="16"/>
  </w:num>
  <w:num w:numId="20">
    <w:abstractNumId w:val="9"/>
  </w:num>
  <w:num w:numId="21">
    <w:abstractNumId w:val="25"/>
  </w:num>
  <w:num w:numId="22">
    <w:abstractNumId w:val="17"/>
  </w:num>
  <w:num w:numId="23">
    <w:abstractNumId w:val="39"/>
  </w:num>
  <w:num w:numId="24">
    <w:abstractNumId w:val="23"/>
  </w:num>
  <w:num w:numId="25">
    <w:abstractNumId w:val="7"/>
  </w:num>
  <w:num w:numId="26">
    <w:abstractNumId w:val="31"/>
  </w:num>
  <w:num w:numId="27">
    <w:abstractNumId w:val="5"/>
  </w:num>
  <w:num w:numId="28">
    <w:abstractNumId w:val="18"/>
  </w:num>
  <w:num w:numId="29">
    <w:abstractNumId w:val="3"/>
  </w:num>
  <w:num w:numId="30">
    <w:abstractNumId w:val="26"/>
  </w:num>
  <w:num w:numId="31">
    <w:abstractNumId w:val="13"/>
  </w:num>
  <w:num w:numId="32">
    <w:abstractNumId w:val="20"/>
  </w:num>
  <w:num w:numId="33">
    <w:abstractNumId w:val="14"/>
  </w:num>
  <w:num w:numId="34">
    <w:abstractNumId w:val="15"/>
  </w:num>
  <w:num w:numId="35">
    <w:abstractNumId w:val="38"/>
  </w:num>
  <w:num w:numId="36">
    <w:abstractNumId w:val="12"/>
  </w:num>
  <w:num w:numId="37">
    <w:abstractNumId w:val="22"/>
  </w:num>
  <w:num w:numId="38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4BB8"/>
    <w:rsid w:val="0002429A"/>
    <w:rsid w:val="000266D7"/>
    <w:rsid w:val="00032FEF"/>
    <w:rsid w:val="000513BB"/>
    <w:rsid w:val="000569F6"/>
    <w:rsid w:val="0005710B"/>
    <w:rsid w:val="00071A0B"/>
    <w:rsid w:val="00083AC3"/>
    <w:rsid w:val="0009755C"/>
    <w:rsid w:val="000A362F"/>
    <w:rsid w:val="000A7692"/>
    <w:rsid w:val="000B1A23"/>
    <w:rsid w:val="000B2778"/>
    <w:rsid w:val="000B4495"/>
    <w:rsid w:val="000B5189"/>
    <w:rsid w:val="000B74CE"/>
    <w:rsid w:val="000C5E3D"/>
    <w:rsid w:val="000E0B99"/>
    <w:rsid w:val="000E6EE0"/>
    <w:rsid w:val="000F42F5"/>
    <w:rsid w:val="00106E96"/>
    <w:rsid w:val="00107428"/>
    <w:rsid w:val="00116250"/>
    <w:rsid w:val="00122330"/>
    <w:rsid w:val="00143810"/>
    <w:rsid w:val="00146944"/>
    <w:rsid w:val="00146A8C"/>
    <w:rsid w:val="0015459F"/>
    <w:rsid w:val="00156575"/>
    <w:rsid w:val="00161BD1"/>
    <w:rsid w:val="001648D0"/>
    <w:rsid w:val="00175CB8"/>
    <w:rsid w:val="0017625F"/>
    <w:rsid w:val="00176B4F"/>
    <w:rsid w:val="00177AB9"/>
    <w:rsid w:val="00180C7B"/>
    <w:rsid w:val="00191FF7"/>
    <w:rsid w:val="001A5A7E"/>
    <w:rsid w:val="001B7377"/>
    <w:rsid w:val="001C099A"/>
    <w:rsid w:val="001C0F33"/>
    <w:rsid w:val="001C2103"/>
    <w:rsid w:val="001D4487"/>
    <w:rsid w:val="001D6F86"/>
    <w:rsid w:val="001F615B"/>
    <w:rsid w:val="001F7E41"/>
    <w:rsid w:val="00202E02"/>
    <w:rsid w:val="002031EB"/>
    <w:rsid w:val="002033DB"/>
    <w:rsid w:val="00211DC5"/>
    <w:rsid w:val="00212106"/>
    <w:rsid w:val="0023296A"/>
    <w:rsid w:val="002376FE"/>
    <w:rsid w:val="0026239A"/>
    <w:rsid w:val="00265168"/>
    <w:rsid w:val="00282D56"/>
    <w:rsid w:val="00291EFD"/>
    <w:rsid w:val="002A131C"/>
    <w:rsid w:val="002B06F0"/>
    <w:rsid w:val="002B3B30"/>
    <w:rsid w:val="002B4144"/>
    <w:rsid w:val="002B515C"/>
    <w:rsid w:val="002C07DB"/>
    <w:rsid w:val="002C3279"/>
    <w:rsid w:val="002C494C"/>
    <w:rsid w:val="003011CF"/>
    <w:rsid w:val="00317345"/>
    <w:rsid w:val="00317DC3"/>
    <w:rsid w:val="00331E71"/>
    <w:rsid w:val="00347E87"/>
    <w:rsid w:val="00353401"/>
    <w:rsid w:val="00363D46"/>
    <w:rsid w:val="003675C9"/>
    <w:rsid w:val="00380FE0"/>
    <w:rsid w:val="0038318C"/>
    <w:rsid w:val="003E4BA7"/>
    <w:rsid w:val="003F4E6F"/>
    <w:rsid w:val="003F7E60"/>
    <w:rsid w:val="004031AC"/>
    <w:rsid w:val="0040658C"/>
    <w:rsid w:val="004132DD"/>
    <w:rsid w:val="0042029D"/>
    <w:rsid w:val="00420F6F"/>
    <w:rsid w:val="00451A55"/>
    <w:rsid w:val="00452F21"/>
    <w:rsid w:val="00462E06"/>
    <w:rsid w:val="00474DE6"/>
    <w:rsid w:val="0049352B"/>
    <w:rsid w:val="0049673D"/>
    <w:rsid w:val="004A5C7D"/>
    <w:rsid w:val="004B0151"/>
    <w:rsid w:val="004C0AD3"/>
    <w:rsid w:val="004D48CB"/>
    <w:rsid w:val="004F3BE1"/>
    <w:rsid w:val="004F3F0F"/>
    <w:rsid w:val="00501FF4"/>
    <w:rsid w:val="005119BD"/>
    <w:rsid w:val="0051458D"/>
    <w:rsid w:val="00536283"/>
    <w:rsid w:val="00545717"/>
    <w:rsid w:val="00592726"/>
    <w:rsid w:val="005A0A8F"/>
    <w:rsid w:val="005A1792"/>
    <w:rsid w:val="005B1638"/>
    <w:rsid w:val="005B3236"/>
    <w:rsid w:val="005B78F3"/>
    <w:rsid w:val="005C3A79"/>
    <w:rsid w:val="005C4FAD"/>
    <w:rsid w:val="005E4E2A"/>
    <w:rsid w:val="0060548E"/>
    <w:rsid w:val="006134B7"/>
    <w:rsid w:val="00613C6B"/>
    <w:rsid w:val="00615AB1"/>
    <w:rsid w:val="00635001"/>
    <w:rsid w:val="00643A99"/>
    <w:rsid w:val="00644163"/>
    <w:rsid w:val="006471E0"/>
    <w:rsid w:val="00662CB6"/>
    <w:rsid w:val="00664A77"/>
    <w:rsid w:val="00672062"/>
    <w:rsid w:val="00674AAF"/>
    <w:rsid w:val="0067708A"/>
    <w:rsid w:val="00686610"/>
    <w:rsid w:val="006917A5"/>
    <w:rsid w:val="00693EC2"/>
    <w:rsid w:val="00697917"/>
    <w:rsid w:val="006B37D5"/>
    <w:rsid w:val="006E0434"/>
    <w:rsid w:val="006F0E79"/>
    <w:rsid w:val="00701183"/>
    <w:rsid w:val="0070273E"/>
    <w:rsid w:val="00704DCA"/>
    <w:rsid w:val="00711E93"/>
    <w:rsid w:val="00716D05"/>
    <w:rsid w:val="00721F39"/>
    <w:rsid w:val="00724ACA"/>
    <w:rsid w:val="00754534"/>
    <w:rsid w:val="0075646D"/>
    <w:rsid w:val="00757BF7"/>
    <w:rsid w:val="00775A2B"/>
    <w:rsid w:val="007878A1"/>
    <w:rsid w:val="007A42A9"/>
    <w:rsid w:val="007B61F5"/>
    <w:rsid w:val="007B7993"/>
    <w:rsid w:val="007D32D2"/>
    <w:rsid w:val="007D4A78"/>
    <w:rsid w:val="007D6797"/>
    <w:rsid w:val="007E4190"/>
    <w:rsid w:val="007E5830"/>
    <w:rsid w:val="00803F85"/>
    <w:rsid w:val="008046B7"/>
    <w:rsid w:val="00805390"/>
    <w:rsid w:val="00812989"/>
    <w:rsid w:val="00813CA1"/>
    <w:rsid w:val="008149D8"/>
    <w:rsid w:val="00821202"/>
    <w:rsid w:val="008213EF"/>
    <w:rsid w:val="00844734"/>
    <w:rsid w:val="008534B3"/>
    <w:rsid w:val="00856369"/>
    <w:rsid w:val="00856C2A"/>
    <w:rsid w:val="008620EB"/>
    <w:rsid w:val="00864F0E"/>
    <w:rsid w:val="0086621D"/>
    <w:rsid w:val="00874F79"/>
    <w:rsid w:val="00875CA5"/>
    <w:rsid w:val="00876A3C"/>
    <w:rsid w:val="008869FE"/>
    <w:rsid w:val="00891C05"/>
    <w:rsid w:val="008973FC"/>
    <w:rsid w:val="008A2E37"/>
    <w:rsid w:val="008A36ED"/>
    <w:rsid w:val="008B32AB"/>
    <w:rsid w:val="008B3667"/>
    <w:rsid w:val="008B6235"/>
    <w:rsid w:val="008C1800"/>
    <w:rsid w:val="008C7EBC"/>
    <w:rsid w:val="008D2775"/>
    <w:rsid w:val="008E5000"/>
    <w:rsid w:val="008F0DAE"/>
    <w:rsid w:val="008F6492"/>
    <w:rsid w:val="00946C78"/>
    <w:rsid w:val="00947CC0"/>
    <w:rsid w:val="00954CDA"/>
    <w:rsid w:val="009661C2"/>
    <w:rsid w:val="0098010E"/>
    <w:rsid w:val="00985F6F"/>
    <w:rsid w:val="0098668C"/>
    <w:rsid w:val="009A3706"/>
    <w:rsid w:val="009A6E2E"/>
    <w:rsid w:val="009C080F"/>
    <w:rsid w:val="009E12BA"/>
    <w:rsid w:val="009F263A"/>
    <w:rsid w:val="009F3760"/>
    <w:rsid w:val="00A03ACA"/>
    <w:rsid w:val="00A065EF"/>
    <w:rsid w:val="00A207DD"/>
    <w:rsid w:val="00A24356"/>
    <w:rsid w:val="00A2748A"/>
    <w:rsid w:val="00A36BF3"/>
    <w:rsid w:val="00A63A74"/>
    <w:rsid w:val="00A752AD"/>
    <w:rsid w:val="00A76F50"/>
    <w:rsid w:val="00AB46CA"/>
    <w:rsid w:val="00AB5E32"/>
    <w:rsid w:val="00AC3FE3"/>
    <w:rsid w:val="00AE21D1"/>
    <w:rsid w:val="00AE7CB4"/>
    <w:rsid w:val="00B02CB9"/>
    <w:rsid w:val="00B048F1"/>
    <w:rsid w:val="00B05C13"/>
    <w:rsid w:val="00B072BA"/>
    <w:rsid w:val="00B07FA5"/>
    <w:rsid w:val="00B144DE"/>
    <w:rsid w:val="00B164EA"/>
    <w:rsid w:val="00B17B81"/>
    <w:rsid w:val="00B2360D"/>
    <w:rsid w:val="00B26A55"/>
    <w:rsid w:val="00B33159"/>
    <w:rsid w:val="00B37085"/>
    <w:rsid w:val="00B42E82"/>
    <w:rsid w:val="00B4377E"/>
    <w:rsid w:val="00B44689"/>
    <w:rsid w:val="00B51C7A"/>
    <w:rsid w:val="00B55F1E"/>
    <w:rsid w:val="00B62C09"/>
    <w:rsid w:val="00B66E36"/>
    <w:rsid w:val="00B72C3B"/>
    <w:rsid w:val="00B75DE2"/>
    <w:rsid w:val="00B931DA"/>
    <w:rsid w:val="00B96624"/>
    <w:rsid w:val="00B96D24"/>
    <w:rsid w:val="00BC2938"/>
    <w:rsid w:val="00BD118A"/>
    <w:rsid w:val="00BD1C2A"/>
    <w:rsid w:val="00BE2BF8"/>
    <w:rsid w:val="00C0259F"/>
    <w:rsid w:val="00C10331"/>
    <w:rsid w:val="00C20218"/>
    <w:rsid w:val="00C42001"/>
    <w:rsid w:val="00C50046"/>
    <w:rsid w:val="00C52F50"/>
    <w:rsid w:val="00C65937"/>
    <w:rsid w:val="00C723C3"/>
    <w:rsid w:val="00C80838"/>
    <w:rsid w:val="00C867D1"/>
    <w:rsid w:val="00CA0B60"/>
    <w:rsid w:val="00CA1AE1"/>
    <w:rsid w:val="00CA2E30"/>
    <w:rsid w:val="00CC76CC"/>
    <w:rsid w:val="00CD3A7D"/>
    <w:rsid w:val="00CE20AD"/>
    <w:rsid w:val="00CE5E53"/>
    <w:rsid w:val="00CE7731"/>
    <w:rsid w:val="00D14AA7"/>
    <w:rsid w:val="00D203A3"/>
    <w:rsid w:val="00D2540E"/>
    <w:rsid w:val="00D35F51"/>
    <w:rsid w:val="00D36F89"/>
    <w:rsid w:val="00D56241"/>
    <w:rsid w:val="00D66A7E"/>
    <w:rsid w:val="00D7237C"/>
    <w:rsid w:val="00D73FB0"/>
    <w:rsid w:val="00D74A75"/>
    <w:rsid w:val="00D80DCC"/>
    <w:rsid w:val="00D8192A"/>
    <w:rsid w:val="00D86B8E"/>
    <w:rsid w:val="00D95CB3"/>
    <w:rsid w:val="00D97649"/>
    <w:rsid w:val="00DA32AB"/>
    <w:rsid w:val="00DA4400"/>
    <w:rsid w:val="00DA520B"/>
    <w:rsid w:val="00DB6783"/>
    <w:rsid w:val="00DC3679"/>
    <w:rsid w:val="00DC597B"/>
    <w:rsid w:val="00DD34EF"/>
    <w:rsid w:val="00DD7221"/>
    <w:rsid w:val="00DE02AD"/>
    <w:rsid w:val="00DE1C03"/>
    <w:rsid w:val="00DE1C61"/>
    <w:rsid w:val="00DE4255"/>
    <w:rsid w:val="00DF4FAB"/>
    <w:rsid w:val="00E0131B"/>
    <w:rsid w:val="00E035A2"/>
    <w:rsid w:val="00E15E9E"/>
    <w:rsid w:val="00E24DA8"/>
    <w:rsid w:val="00E55F11"/>
    <w:rsid w:val="00E566F4"/>
    <w:rsid w:val="00E6371E"/>
    <w:rsid w:val="00E65C33"/>
    <w:rsid w:val="00E8763A"/>
    <w:rsid w:val="00EA1D5E"/>
    <w:rsid w:val="00EA359C"/>
    <w:rsid w:val="00EA57EE"/>
    <w:rsid w:val="00EC34C6"/>
    <w:rsid w:val="00EC5534"/>
    <w:rsid w:val="00ED4B7E"/>
    <w:rsid w:val="00F00945"/>
    <w:rsid w:val="00F060D6"/>
    <w:rsid w:val="00F10C1C"/>
    <w:rsid w:val="00F12CB7"/>
    <w:rsid w:val="00F21F2E"/>
    <w:rsid w:val="00F25444"/>
    <w:rsid w:val="00F41689"/>
    <w:rsid w:val="00F4318B"/>
    <w:rsid w:val="00F45BFC"/>
    <w:rsid w:val="00F54DEB"/>
    <w:rsid w:val="00F62ABD"/>
    <w:rsid w:val="00F64C3F"/>
    <w:rsid w:val="00F67264"/>
    <w:rsid w:val="00F86C38"/>
    <w:rsid w:val="00F93128"/>
    <w:rsid w:val="00FA66DF"/>
    <w:rsid w:val="00FB3FCA"/>
    <w:rsid w:val="00FD0175"/>
    <w:rsid w:val="00FD4D43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42F7"/>
  <w15:docId w15:val="{C253B54A-0A51-4FBF-B6E1-4EE35E5A8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3">
    <w:name w:val="heading 3"/>
    <w:basedOn w:val="a"/>
    <w:next w:val="a"/>
    <w:link w:val="30"/>
    <w:qFormat/>
    <w:rsid w:val="001B737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597B"/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B3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675C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75C9"/>
    <w:rPr>
      <w:rFonts w:ascii="Consolas" w:hAnsi="Consolas" w:cs="Consolas"/>
      <w:sz w:val="20"/>
      <w:szCs w:val="20"/>
    </w:rPr>
  </w:style>
  <w:style w:type="character" w:customStyle="1" w:styleId="10">
    <w:name w:val="Гиперссылка1"/>
    <w:basedOn w:val="a0"/>
    <w:uiPriority w:val="99"/>
    <w:unhideWhenUsed/>
    <w:rsid w:val="003675C9"/>
    <w:rPr>
      <w:color w:val="0563C1"/>
      <w:u w:val="single"/>
    </w:rPr>
  </w:style>
  <w:style w:type="character" w:styleId="af5">
    <w:name w:val="Hyperlink"/>
    <w:basedOn w:val="a0"/>
    <w:uiPriority w:val="99"/>
    <w:semiHidden/>
    <w:unhideWhenUsed/>
    <w:rsid w:val="003675C9"/>
    <w:rPr>
      <w:color w:val="0563C1" w:themeColor="hyperlink"/>
      <w:u w:val="single"/>
    </w:rPr>
  </w:style>
  <w:style w:type="table" w:customStyle="1" w:styleId="22">
    <w:name w:val="Сетка таблицы22"/>
    <w:basedOn w:val="a1"/>
    <w:next w:val="a5"/>
    <w:uiPriority w:val="39"/>
    <w:rsid w:val="002B4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5"/>
    <w:uiPriority w:val="39"/>
    <w:rsid w:val="00613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1B737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6">
    <w:name w:val="Body Text"/>
    <w:basedOn w:val="a"/>
    <w:link w:val="af7"/>
    <w:rsid w:val="001B73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B73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ZR&amp;n=464112&amp;dst=10001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R&amp;n=461737&amp;dst=100279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R&amp;n=453483&amp;dst=15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R&amp;n=451735&amp;dst=1000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R&amp;n=407365&amp;dst=100001" TargetMode="External"/><Relationship Id="rId10" Type="http://schemas.openxmlformats.org/officeDocument/2006/relationships/hyperlink" Target="https://login.consultant.ru/link/?req=doc&amp;base=RZR&amp;n=45299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RZR&amp;n=155922&amp;dst=1001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3D27B-C946-4AE4-AA03-629B86DA5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20</Pages>
  <Words>3799</Words>
  <Characters>21660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uzkayamv</cp:lastModifiedBy>
  <cp:revision>6</cp:revision>
  <cp:lastPrinted>2024-03-19T08:18:00Z</cp:lastPrinted>
  <dcterms:created xsi:type="dcterms:W3CDTF">2024-03-19T11:08:00Z</dcterms:created>
  <dcterms:modified xsi:type="dcterms:W3CDTF">2024-03-22T15:48:00Z</dcterms:modified>
</cp:coreProperties>
</file>